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Default Extension="gif" ContentType="image/gif"> </Default>
  <Default Extension="jpg" ContentType="image/jpg"> </Default>
  <Default Extension="png" ContentType="image/png"> </Default>
  <Default Extension="bmp" ContentType="image/bmp"> </Default>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people.xml" ContentType="application/vnd.openxmlformats-officedocument.wordprocessingml.people+xml"/>
  <Default Extension="sigs" ContentType="application/vnd.openxmlformats-package.digital-signature-origin"/>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80B" w:rsidRDefault="00BD780B"/>
    <w:p w:rsidR="00BD780B" w:rsidRDefault="00BD780B" w:rsidP="00BD780B">
      <w:pPr>
        <w:pStyle w:val="1"/>
        <w:spacing w:before="0" w:line="240" w:lineRule="auto"/>
        <w:jc w:val="center"/>
        <w:rPr>
          <w:color w:val="auto"/>
        </w:rPr>
      </w:pPr>
    </w:p>
    <w:p w:rsidR="005C1E43" w:rsidRPr="009306E5" w:rsidRDefault="00705DFE" w:rsidP="00705DFE">
      <w:pPr>
        <w:keepNext/>
        <w:keepLines/>
        <w:spacing w:after="0" w:line="240" w:lineRule="auto"/>
        <w:outlineLvl w:val="0"/>
        <w:rPr>
          <w:rFonts w:ascii="Cambria" w:eastAsia="Times New Roman" w:hAnsi="Cambria" w:cs="Times New Roman"/>
          <w:bCs/>
          <w:color w:val="002060"/>
          <w:sz w:val="24"/>
          <w:szCs w:val="24"/>
          <w:lang w:eastAsia="ru-RU"/>
        </w:rPr>
      </w:pPr>
      <w:r w:rsidRPr="009306E5">
        <w:rPr>
          <w:rFonts w:ascii="Times New Roman" w:eastAsia="Times New Roman" w:hAnsi="Times New Roman" w:cs="Times New Roman"/>
          <w:bCs/>
          <w:color w:val="002060"/>
          <w:sz w:val="24"/>
          <w:szCs w:val="24"/>
          <w:lang w:eastAsia="ru-RU"/>
        </w:rPr>
        <w:t xml:space="preserve">Принято на заседании                                                                </w:t>
      </w:r>
      <w:r w:rsidRPr="009306E5">
        <w:rPr>
          <w:rFonts w:ascii="Cambria" w:eastAsia="Times New Roman" w:hAnsi="Cambria" w:cs="Times New Roman"/>
          <w:bCs/>
          <w:color w:val="002060"/>
          <w:sz w:val="24"/>
          <w:szCs w:val="24"/>
          <w:lang w:eastAsia="ru-RU"/>
        </w:rPr>
        <w:t xml:space="preserve">УТВЕРЖДАЮ:  </w:t>
      </w:r>
    </w:p>
    <w:p w:rsidR="00705DFE" w:rsidRPr="009306E5" w:rsidRDefault="00705DFE" w:rsidP="00705DFE">
      <w:pPr>
        <w:keepNext/>
        <w:keepLines/>
        <w:spacing w:after="0" w:line="240" w:lineRule="auto"/>
        <w:outlineLvl w:val="0"/>
        <w:rPr>
          <w:rFonts w:ascii="Cambria" w:eastAsia="Times New Roman" w:hAnsi="Cambria" w:cs="Times New Roman"/>
          <w:b/>
          <w:bCs/>
          <w:color w:val="002060"/>
          <w:sz w:val="28"/>
          <w:szCs w:val="28"/>
          <w:lang w:eastAsia="ru-RU"/>
        </w:rPr>
      </w:pPr>
      <w:r w:rsidRPr="009306E5">
        <w:rPr>
          <w:rFonts w:ascii="Times New Roman" w:eastAsia="Times New Roman" w:hAnsi="Times New Roman" w:cs="Times New Roman"/>
          <w:bCs/>
          <w:color w:val="002060"/>
          <w:sz w:val="24"/>
          <w:szCs w:val="24"/>
          <w:lang w:eastAsia="ru-RU"/>
        </w:rPr>
        <w:t xml:space="preserve">педагогического совета                                                      </w:t>
      </w:r>
      <w:r w:rsidRPr="009306E5">
        <w:rPr>
          <w:rFonts w:ascii="Cambria" w:eastAsia="Times New Roman" w:hAnsi="Cambria" w:cs="Times New Roman"/>
          <w:bCs/>
          <w:color w:val="002060"/>
          <w:sz w:val="24"/>
          <w:szCs w:val="24"/>
          <w:lang w:eastAsia="ru-RU"/>
        </w:rPr>
        <w:t xml:space="preserve">МБДОУ «Детский сад»№41 </w:t>
      </w:r>
    </w:p>
    <w:p w:rsidR="00705DFE" w:rsidRPr="009306E5" w:rsidRDefault="00705DFE" w:rsidP="00705DFE">
      <w:pPr>
        <w:keepNext/>
        <w:keepLines/>
        <w:spacing w:after="0" w:line="240" w:lineRule="auto"/>
        <w:outlineLvl w:val="0"/>
        <w:rPr>
          <w:rFonts w:ascii="Times New Roman" w:eastAsia="Times New Roman" w:hAnsi="Times New Roman" w:cs="Times New Roman"/>
          <w:bCs/>
          <w:color w:val="002060"/>
          <w:sz w:val="24"/>
          <w:szCs w:val="24"/>
          <w:u w:val="single"/>
          <w:lang w:eastAsia="ru-RU"/>
        </w:rPr>
      </w:pPr>
      <w:r w:rsidRPr="009306E5">
        <w:rPr>
          <w:rFonts w:ascii="Times New Roman" w:eastAsia="Times New Roman" w:hAnsi="Times New Roman" w:cs="Times New Roman"/>
          <w:bCs/>
          <w:color w:val="002060"/>
          <w:sz w:val="24"/>
          <w:szCs w:val="24"/>
          <w:lang w:eastAsia="ru-RU"/>
        </w:rPr>
        <w:t xml:space="preserve">Протокол №  </w:t>
      </w:r>
      <w:r w:rsidR="00150303">
        <w:rPr>
          <w:rFonts w:ascii="Times New Roman" w:eastAsia="Times New Roman" w:hAnsi="Times New Roman" w:cs="Times New Roman"/>
          <w:bCs/>
          <w:color w:val="002060"/>
          <w:sz w:val="24"/>
          <w:szCs w:val="24"/>
          <w:lang w:eastAsia="ru-RU"/>
        </w:rPr>
        <w:t>01</w:t>
      </w:r>
      <w:r w:rsidR="00C05789">
        <w:rPr>
          <w:rFonts w:ascii="Times New Roman" w:eastAsia="Times New Roman" w:hAnsi="Times New Roman" w:cs="Times New Roman"/>
          <w:bCs/>
          <w:color w:val="002060"/>
          <w:sz w:val="24"/>
          <w:szCs w:val="24"/>
          <w:lang w:eastAsia="ru-RU"/>
        </w:rPr>
        <w:t xml:space="preserve">                  ВРИО зав. </w:t>
      </w:r>
      <w:proofErr w:type="spellStart"/>
      <w:r w:rsidR="00C05789">
        <w:rPr>
          <w:rFonts w:ascii="Times New Roman" w:eastAsia="Times New Roman" w:hAnsi="Times New Roman" w:cs="Times New Roman"/>
          <w:bCs/>
          <w:color w:val="002060"/>
          <w:sz w:val="24"/>
          <w:szCs w:val="24"/>
          <w:lang w:eastAsia="ru-RU"/>
        </w:rPr>
        <w:t>Чикуленко</w:t>
      </w:r>
      <w:proofErr w:type="spellEnd"/>
      <w:r w:rsidR="00C05789">
        <w:rPr>
          <w:rFonts w:ascii="Times New Roman" w:eastAsia="Times New Roman" w:hAnsi="Times New Roman" w:cs="Times New Roman"/>
          <w:bCs/>
          <w:color w:val="002060"/>
          <w:sz w:val="24"/>
          <w:szCs w:val="24"/>
          <w:lang w:eastAsia="ru-RU"/>
        </w:rPr>
        <w:t xml:space="preserve"> М.Н.</w:t>
      </w:r>
    </w:p>
    <w:p w:rsidR="00705DFE" w:rsidRPr="009306E5" w:rsidRDefault="00705DFE" w:rsidP="00705DFE">
      <w:pPr>
        <w:keepNext/>
        <w:keepLines/>
        <w:spacing w:after="0" w:line="240" w:lineRule="auto"/>
        <w:outlineLvl w:val="0"/>
        <w:rPr>
          <w:rFonts w:ascii="Cambria" w:eastAsia="Times New Roman" w:hAnsi="Cambria" w:cs="Times New Roman"/>
          <w:bCs/>
          <w:color w:val="002060"/>
          <w:sz w:val="28"/>
          <w:szCs w:val="28"/>
          <w:lang w:eastAsia="ru-RU"/>
        </w:rPr>
      </w:pPr>
      <w:r w:rsidRPr="009306E5">
        <w:rPr>
          <w:rFonts w:ascii="Times New Roman" w:eastAsia="Times New Roman" w:hAnsi="Times New Roman" w:cs="Times New Roman"/>
          <w:bCs/>
          <w:color w:val="002060"/>
          <w:sz w:val="24"/>
          <w:szCs w:val="24"/>
          <w:lang w:eastAsia="ru-RU"/>
        </w:rPr>
        <w:t>«</w:t>
      </w:r>
      <w:r w:rsidR="00150303">
        <w:rPr>
          <w:rFonts w:ascii="Times New Roman" w:eastAsia="Times New Roman" w:hAnsi="Times New Roman" w:cs="Times New Roman"/>
          <w:bCs/>
          <w:color w:val="002060"/>
          <w:sz w:val="24"/>
          <w:szCs w:val="24"/>
          <w:u w:val="single"/>
          <w:lang w:eastAsia="ru-RU"/>
        </w:rPr>
        <w:t>30</w:t>
      </w:r>
      <w:r w:rsidRPr="009306E5">
        <w:rPr>
          <w:rFonts w:ascii="Times New Roman" w:eastAsia="Times New Roman" w:hAnsi="Times New Roman" w:cs="Times New Roman"/>
          <w:bCs/>
          <w:color w:val="002060"/>
          <w:sz w:val="24"/>
          <w:szCs w:val="24"/>
          <w:lang w:eastAsia="ru-RU"/>
        </w:rPr>
        <w:t xml:space="preserve">» </w:t>
      </w:r>
      <w:r w:rsidR="00150303">
        <w:rPr>
          <w:rFonts w:ascii="Times New Roman" w:eastAsia="Times New Roman" w:hAnsi="Times New Roman" w:cs="Times New Roman"/>
          <w:bCs/>
          <w:color w:val="002060"/>
          <w:sz w:val="24"/>
          <w:szCs w:val="24"/>
          <w:u w:val="single"/>
          <w:lang w:eastAsia="ru-RU"/>
        </w:rPr>
        <w:t>08</w:t>
      </w:r>
      <w:r w:rsidRPr="009306E5">
        <w:rPr>
          <w:rFonts w:ascii="Times New Roman" w:eastAsia="Times New Roman" w:hAnsi="Times New Roman" w:cs="Times New Roman"/>
          <w:bCs/>
          <w:color w:val="002060"/>
          <w:sz w:val="24"/>
          <w:szCs w:val="24"/>
          <w:u w:val="single"/>
          <w:lang w:eastAsia="ru-RU"/>
        </w:rPr>
        <w:t xml:space="preserve">  20</w:t>
      </w:r>
      <w:r w:rsidR="00150303">
        <w:rPr>
          <w:rFonts w:ascii="Times New Roman" w:eastAsia="Times New Roman" w:hAnsi="Times New Roman" w:cs="Times New Roman"/>
          <w:bCs/>
          <w:color w:val="002060"/>
          <w:sz w:val="24"/>
          <w:szCs w:val="24"/>
          <w:u w:val="single"/>
          <w:lang w:eastAsia="ru-RU"/>
        </w:rPr>
        <w:t>21</w:t>
      </w:r>
      <w:r w:rsidRPr="009306E5">
        <w:rPr>
          <w:rFonts w:ascii="Times New Roman" w:eastAsia="Times New Roman" w:hAnsi="Times New Roman" w:cs="Times New Roman"/>
          <w:bCs/>
          <w:color w:val="002060"/>
          <w:sz w:val="24"/>
          <w:szCs w:val="24"/>
          <w:lang w:eastAsia="ru-RU"/>
        </w:rPr>
        <w:t>г</w:t>
      </w:r>
      <w:r w:rsidRPr="009306E5">
        <w:rPr>
          <w:rFonts w:ascii="Cambria" w:eastAsia="Times New Roman" w:hAnsi="Cambria" w:cs="Times New Roman"/>
          <w:bCs/>
          <w:color w:val="002060"/>
          <w:sz w:val="28"/>
          <w:szCs w:val="28"/>
          <w:lang w:eastAsia="ru-RU"/>
        </w:rPr>
        <w:t xml:space="preserve">.                                                                         </w:t>
      </w:r>
      <w:r w:rsidR="00150303">
        <w:rPr>
          <w:rFonts w:ascii="Cambria" w:eastAsia="Times New Roman" w:hAnsi="Cambria" w:cs="Times New Roman"/>
          <w:bCs/>
          <w:color w:val="002060"/>
          <w:sz w:val="24"/>
          <w:szCs w:val="24"/>
          <w:u w:val="single"/>
          <w:lang w:eastAsia="ru-RU"/>
        </w:rPr>
        <w:t>30</w:t>
      </w:r>
      <w:r w:rsidR="002B017D" w:rsidRPr="009306E5">
        <w:rPr>
          <w:rFonts w:ascii="Cambria" w:eastAsia="Times New Roman" w:hAnsi="Cambria" w:cs="Times New Roman"/>
          <w:bCs/>
          <w:color w:val="002060"/>
          <w:sz w:val="24"/>
          <w:szCs w:val="24"/>
          <w:u w:val="single"/>
          <w:lang w:eastAsia="ru-RU"/>
        </w:rPr>
        <w:t>.</w:t>
      </w:r>
      <w:r w:rsidR="007921B5" w:rsidRPr="009306E5">
        <w:rPr>
          <w:rFonts w:ascii="Cambria" w:eastAsia="Times New Roman" w:hAnsi="Cambria" w:cs="Times New Roman"/>
          <w:bCs/>
          <w:color w:val="002060"/>
          <w:sz w:val="24"/>
          <w:szCs w:val="24"/>
          <w:u w:val="single"/>
          <w:lang w:eastAsia="ru-RU"/>
        </w:rPr>
        <w:t xml:space="preserve"> 0</w:t>
      </w:r>
      <w:r w:rsidR="00150303">
        <w:rPr>
          <w:rFonts w:ascii="Cambria" w:eastAsia="Times New Roman" w:hAnsi="Cambria" w:cs="Times New Roman"/>
          <w:bCs/>
          <w:color w:val="002060"/>
          <w:sz w:val="24"/>
          <w:szCs w:val="24"/>
          <w:u w:val="single"/>
          <w:lang w:eastAsia="ru-RU"/>
        </w:rPr>
        <w:t>8</w:t>
      </w:r>
      <w:r w:rsidR="00C83B4C" w:rsidRPr="009306E5">
        <w:rPr>
          <w:rFonts w:ascii="Cambria" w:eastAsia="Times New Roman" w:hAnsi="Cambria" w:cs="Times New Roman"/>
          <w:bCs/>
          <w:color w:val="002060"/>
          <w:sz w:val="24"/>
          <w:szCs w:val="24"/>
          <w:u w:val="single"/>
          <w:lang w:eastAsia="ru-RU"/>
        </w:rPr>
        <w:t xml:space="preserve">. </w:t>
      </w:r>
      <w:r w:rsidRPr="009306E5">
        <w:rPr>
          <w:rFonts w:ascii="Cambria" w:eastAsia="Times New Roman" w:hAnsi="Cambria" w:cs="Times New Roman"/>
          <w:bCs/>
          <w:color w:val="002060"/>
          <w:sz w:val="24"/>
          <w:szCs w:val="24"/>
          <w:u w:val="single"/>
          <w:lang w:eastAsia="ru-RU"/>
        </w:rPr>
        <w:t>20</w:t>
      </w:r>
      <w:r w:rsidR="00150303">
        <w:rPr>
          <w:rFonts w:ascii="Cambria" w:eastAsia="Times New Roman" w:hAnsi="Cambria" w:cs="Times New Roman"/>
          <w:bCs/>
          <w:color w:val="002060"/>
          <w:sz w:val="24"/>
          <w:szCs w:val="24"/>
          <w:u w:val="single"/>
          <w:lang w:eastAsia="ru-RU"/>
        </w:rPr>
        <w:t>21</w:t>
      </w:r>
      <w:r w:rsidRPr="009306E5">
        <w:rPr>
          <w:rFonts w:ascii="Cambria" w:eastAsia="Times New Roman" w:hAnsi="Cambria" w:cs="Times New Roman"/>
          <w:bCs/>
          <w:color w:val="002060"/>
          <w:sz w:val="24"/>
          <w:szCs w:val="24"/>
          <w:u w:val="single"/>
          <w:lang w:eastAsia="ru-RU"/>
        </w:rPr>
        <w:t>г.</w:t>
      </w:r>
    </w:p>
    <w:p w:rsidR="00705DFE" w:rsidRPr="009306E5" w:rsidRDefault="00705DFE" w:rsidP="00705DFE">
      <w:pPr>
        <w:spacing w:after="0" w:line="240" w:lineRule="auto"/>
        <w:rPr>
          <w:rFonts w:ascii="Times New Roman" w:eastAsia="Times New Roman" w:hAnsi="Times New Roman" w:cs="Times New Roman"/>
          <w:b/>
          <w:color w:val="002060"/>
          <w:sz w:val="32"/>
          <w:szCs w:val="32"/>
          <w:lang w:eastAsia="ru-RU"/>
        </w:rPr>
      </w:pPr>
    </w:p>
    <w:p w:rsidR="00BD780B" w:rsidRDefault="00BD780B" w:rsidP="00BD780B">
      <w:pPr>
        <w:pStyle w:val="1"/>
        <w:spacing w:before="0" w:line="240" w:lineRule="auto"/>
        <w:rPr>
          <w:color w:val="auto"/>
        </w:rPr>
      </w:pPr>
    </w:p>
    <w:p w:rsidR="00BD780B" w:rsidRDefault="00BD780B" w:rsidP="00BD780B">
      <w:pPr>
        <w:pStyle w:val="1"/>
        <w:spacing w:before="0" w:line="240" w:lineRule="auto"/>
        <w:jc w:val="center"/>
        <w:rPr>
          <w:color w:val="auto"/>
        </w:rPr>
      </w:pPr>
    </w:p>
    <w:p w:rsidR="00705DFE" w:rsidRPr="009306E5" w:rsidRDefault="00705DFE" w:rsidP="00705DFE">
      <w:pPr>
        <w:rPr>
          <w:sz w:val="16"/>
          <w:szCs w:val="16"/>
        </w:rPr>
      </w:pPr>
    </w:p>
    <w:p w:rsidR="00705DFE" w:rsidRPr="009306E5" w:rsidRDefault="00705DFE" w:rsidP="00705DFE">
      <w:pPr>
        <w:keepNext/>
        <w:keepLines/>
        <w:spacing w:after="0" w:line="240" w:lineRule="auto"/>
        <w:jc w:val="center"/>
        <w:outlineLvl w:val="0"/>
        <w:rPr>
          <w:rFonts w:ascii="Times New Roman" w:eastAsia="Times New Roman" w:hAnsi="Times New Roman" w:cs="Times New Roman"/>
          <w:b/>
          <w:bCs/>
          <w:color w:val="4F6228" w:themeColor="accent3" w:themeShade="80"/>
          <w:sz w:val="48"/>
          <w:szCs w:val="48"/>
          <w:lang w:eastAsia="ru-RU"/>
        </w:rPr>
      </w:pPr>
      <w:r w:rsidRPr="009306E5">
        <w:rPr>
          <w:rFonts w:ascii="Times New Roman" w:eastAsia="Times New Roman" w:hAnsi="Times New Roman" w:cs="Times New Roman"/>
          <w:b/>
          <w:bCs/>
          <w:color w:val="4F6228" w:themeColor="accent3" w:themeShade="80"/>
          <w:sz w:val="48"/>
          <w:szCs w:val="48"/>
          <w:lang w:eastAsia="ru-RU"/>
        </w:rPr>
        <w:t>Дополнительное образование</w:t>
      </w:r>
    </w:p>
    <w:p w:rsidR="00EF7F51" w:rsidRPr="009306E5" w:rsidRDefault="00EF7F51" w:rsidP="00EF7F51">
      <w:pPr>
        <w:pStyle w:val="1"/>
        <w:spacing w:before="0"/>
        <w:jc w:val="center"/>
        <w:rPr>
          <w:color w:val="4F6228" w:themeColor="accent3" w:themeShade="80"/>
          <w:sz w:val="56"/>
          <w:szCs w:val="56"/>
        </w:rPr>
      </w:pPr>
      <w:r w:rsidRPr="009306E5">
        <w:rPr>
          <w:color w:val="4F6228" w:themeColor="accent3" w:themeShade="80"/>
          <w:sz w:val="56"/>
          <w:szCs w:val="56"/>
        </w:rPr>
        <w:t>кружок «Азбука дорожного движения»</w:t>
      </w:r>
    </w:p>
    <w:p w:rsidR="00BD780B" w:rsidRPr="009306E5" w:rsidRDefault="00BD780B" w:rsidP="00BD780B">
      <w:pPr>
        <w:pStyle w:val="1"/>
        <w:spacing w:before="0" w:line="240" w:lineRule="auto"/>
        <w:jc w:val="center"/>
        <w:rPr>
          <w:color w:val="auto"/>
          <w:sz w:val="16"/>
          <w:szCs w:val="16"/>
        </w:rPr>
      </w:pPr>
    </w:p>
    <w:p w:rsidR="00BD780B" w:rsidRPr="009306E5" w:rsidRDefault="00DA0D83" w:rsidP="00EF7F51">
      <w:pPr>
        <w:pStyle w:val="1"/>
        <w:spacing w:before="0" w:line="240" w:lineRule="auto"/>
        <w:jc w:val="center"/>
        <w:rPr>
          <w:color w:val="C00000"/>
          <w:sz w:val="48"/>
          <w:szCs w:val="48"/>
        </w:rPr>
      </w:pPr>
      <w:r w:rsidRPr="009306E5">
        <w:rPr>
          <w:color w:val="C00000"/>
          <w:sz w:val="56"/>
          <w:szCs w:val="56"/>
        </w:rPr>
        <w:t>Программа</w:t>
      </w:r>
      <w:r w:rsidR="00705DFE" w:rsidRPr="009306E5">
        <w:rPr>
          <w:color w:val="C00000"/>
          <w:sz w:val="48"/>
          <w:szCs w:val="48"/>
        </w:rPr>
        <w:t>по социально-коммуникативному развитию</w:t>
      </w:r>
      <w:r w:rsidR="00EF7F51" w:rsidRPr="009306E5">
        <w:rPr>
          <w:color w:val="C00000"/>
          <w:sz w:val="48"/>
          <w:szCs w:val="48"/>
        </w:rPr>
        <w:t xml:space="preserve"> для детей дошкольного возраста (</w:t>
      </w:r>
      <w:r w:rsidR="00DC7A51" w:rsidRPr="009306E5">
        <w:rPr>
          <w:color w:val="C00000"/>
          <w:sz w:val="44"/>
          <w:szCs w:val="44"/>
        </w:rPr>
        <w:t>подготовительная группа</w:t>
      </w:r>
      <w:r w:rsidR="00EF7F51" w:rsidRPr="009306E5">
        <w:rPr>
          <w:color w:val="C00000"/>
          <w:sz w:val="44"/>
          <w:szCs w:val="44"/>
        </w:rPr>
        <w:t>)</w:t>
      </w:r>
      <w:r w:rsidR="00150303">
        <w:rPr>
          <w:color w:val="C00000"/>
          <w:sz w:val="44"/>
          <w:szCs w:val="44"/>
        </w:rPr>
        <w:t xml:space="preserve"> (6-7 лет)</w:t>
      </w:r>
    </w:p>
    <w:p w:rsidR="00BD780B" w:rsidRDefault="00BD780B" w:rsidP="00BD780B"/>
    <w:p w:rsidR="00DC7A51" w:rsidRDefault="009306E5" w:rsidP="009306E5">
      <w:pPr>
        <w:jc w:val="center"/>
      </w:pPr>
      <w:r>
        <w:rPr>
          <w:noProof/>
          <w:lang w:eastAsia="ru-RU"/>
        </w:rPr>
        <w:drawing>
          <wp:inline distT="0" distB="0" distL="0" distR="0">
            <wp:extent cx="5056669" cy="2799715"/>
            <wp:effectExtent l="0" t="0" r="0" b="0"/>
            <wp:docPr id="1" name="Рисунок 1" descr="http://skazka14.ru/images/37e725efe26e0487bc83287a1c350936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azka14.ru/images/37e725efe26e0487bc83287a1c350936_XL.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62209" cy="2802782"/>
                    </a:xfrm>
                    <a:prstGeom prst="rect">
                      <a:avLst/>
                    </a:prstGeom>
                    <a:noFill/>
                    <a:ln>
                      <a:noFill/>
                    </a:ln>
                  </pic:spPr>
                </pic:pic>
              </a:graphicData>
            </a:graphic>
          </wp:inline>
        </w:drawing>
      </w:r>
    </w:p>
    <w:p w:rsidR="00705DFE" w:rsidRPr="009306E5" w:rsidRDefault="00705DFE" w:rsidP="00EF7F51">
      <w:pPr>
        <w:keepNext/>
        <w:keepLines/>
        <w:spacing w:after="0" w:line="240" w:lineRule="auto"/>
        <w:jc w:val="right"/>
        <w:outlineLvl w:val="0"/>
        <w:rPr>
          <w:rFonts w:ascii="Cambria" w:eastAsia="Times New Roman" w:hAnsi="Cambria" w:cs="Times New Roman"/>
          <w:b/>
          <w:bCs/>
          <w:color w:val="002060"/>
          <w:sz w:val="36"/>
          <w:szCs w:val="36"/>
          <w:lang w:eastAsia="ru-RU"/>
        </w:rPr>
      </w:pPr>
      <w:r w:rsidRPr="009306E5">
        <w:rPr>
          <w:rFonts w:ascii="Cambria" w:eastAsia="Times New Roman" w:hAnsi="Cambria" w:cs="Times New Roman"/>
          <w:b/>
          <w:bCs/>
          <w:color w:val="002060"/>
          <w:sz w:val="36"/>
          <w:szCs w:val="36"/>
          <w:lang w:eastAsia="ru-RU"/>
        </w:rPr>
        <w:t xml:space="preserve">Руководители:   </w:t>
      </w:r>
      <w:r w:rsidR="00150303">
        <w:rPr>
          <w:rFonts w:ascii="Cambria" w:eastAsia="Times New Roman" w:hAnsi="Cambria" w:cs="Times New Roman"/>
          <w:b/>
          <w:bCs/>
          <w:color w:val="002060"/>
          <w:sz w:val="36"/>
          <w:szCs w:val="36"/>
          <w:lang w:eastAsia="ru-RU"/>
        </w:rPr>
        <w:t>Абдуллаева Х.М.</w:t>
      </w:r>
    </w:p>
    <w:p w:rsidR="00705DFE" w:rsidRPr="009306E5" w:rsidRDefault="00150303" w:rsidP="00705DFE">
      <w:pPr>
        <w:spacing w:after="0" w:line="240" w:lineRule="auto"/>
        <w:rPr>
          <w:rFonts w:ascii="Times New Roman" w:eastAsia="Times New Roman" w:hAnsi="Times New Roman" w:cs="Times New Roman"/>
          <w:i/>
          <w:color w:val="002060"/>
          <w:sz w:val="32"/>
          <w:szCs w:val="32"/>
          <w:lang w:eastAsia="ru-RU"/>
        </w:rPr>
      </w:pPr>
      <w:proofErr w:type="spellStart"/>
      <w:r>
        <w:rPr>
          <w:rFonts w:ascii="Cambria" w:eastAsia="Times New Roman" w:hAnsi="Cambria" w:cs="Times New Roman"/>
          <w:b/>
          <w:bCs/>
          <w:color w:val="002060"/>
          <w:sz w:val="36"/>
          <w:szCs w:val="36"/>
          <w:lang w:eastAsia="ru-RU"/>
        </w:rPr>
        <w:t>Ясупиева</w:t>
      </w:r>
      <w:proofErr w:type="spellEnd"/>
      <w:r>
        <w:rPr>
          <w:rFonts w:ascii="Cambria" w:eastAsia="Times New Roman" w:hAnsi="Cambria" w:cs="Times New Roman"/>
          <w:b/>
          <w:bCs/>
          <w:color w:val="002060"/>
          <w:sz w:val="36"/>
          <w:szCs w:val="36"/>
          <w:lang w:eastAsia="ru-RU"/>
        </w:rPr>
        <w:t xml:space="preserve"> И.С.</w:t>
      </w:r>
    </w:p>
    <w:p w:rsidR="00705DFE" w:rsidRPr="009306E5" w:rsidRDefault="00705DFE" w:rsidP="00705DFE">
      <w:pPr>
        <w:spacing w:after="0" w:line="240" w:lineRule="auto"/>
        <w:rPr>
          <w:rFonts w:ascii="Times New Roman" w:eastAsia="Times New Roman" w:hAnsi="Times New Roman" w:cs="Times New Roman"/>
          <w:i/>
          <w:color w:val="002060"/>
          <w:sz w:val="32"/>
          <w:szCs w:val="32"/>
          <w:lang w:eastAsia="ru-RU"/>
        </w:rPr>
      </w:pPr>
    </w:p>
    <w:p w:rsidR="00705DFE" w:rsidRPr="009306E5" w:rsidRDefault="00705DFE" w:rsidP="00705DFE">
      <w:pPr>
        <w:spacing w:after="0" w:line="240" w:lineRule="auto"/>
        <w:rPr>
          <w:rFonts w:ascii="Times New Roman" w:eastAsia="Times New Roman" w:hAnsi="Times New Roman" w:cs="Times New Roman"/>
          <w:i/>
          <w:color w:val="002060"/>
          <w:sz w:val="32"/>
          <w:szCs w:val="32"/>
          <w:lang w:eastAsia="ru-RU"/>
        </w:rPr>
      </w:pPr>
    </w:p>
    <w:p w:rsidR="00705DFE" w:rsidRPr="009306E5" w:rsidRDefault="00705DFE" w:rsidP="00705DFE">
      <w:pPr>
        <w:spacing w:after="0" w:line="240" w:lineRule="auto"/>
        <w:jc w:val="center"/>
        <w:rPr>
          <w:rFonts w:ascii="Times New Roman" w:eastAsia="Times New Roman" w:hAnsi="Times New Roman" w:cs="Times New Roman"/>
          <w:b/>
          <w:color w:val="002060"/>
          <w:sz w:val="32"/>
          <w:szCs w:val="32"/>
          <w:lang w:eastAsia="ru-RU"/>
        </w:rPr>
      </w:pPr>
      <w:r w:rsidRPr="009306E5">
        <w:rPr>
          <w:rFonts w:ascii="Times New Roman" w:eastAsia="Times New Roman" w:hAnsi="Times New Roman" w:cs="Times New Roman"/>
          <w:b/>
          <w:color w:val="002060"/>
          <w:sz w:val="32"/>
          <w:szCs w:val="32"/>
          <w:lang w:eastAsia="ru-RU"/>
        </w:rPr>
        <w:t>Махачкала -20</w:t>
      </w:r>
      <w:r w:rsidR="00150303">
        <w:rPr>
          <w:rFonts w:ascii="Times New Roman" w:eastAsia="Times New Roman" w:hAnsi="Times New Roman" w:cs="Times New Roman"/>
          <w:b/>
          <w:color w:val="002060"/>
          <w:sz w:val="32"/>
          <w:szCs w:val="32"/>
          <w:lang w:eastAsia="ru-RU"/>
        </w:rPr>
        <w:t>21</w:t>
      </w:r>
    </w:p>
    <w:p w:rsidR="00155F79" w:rsidRDefault="00155F79" w:rsidP="00155F79">
      <w:pPr>
        <w:spacing w:after="0" w:line="240" w:lineRule="auto"/>
        <w:rPr>
          <w:rFonts w:ascii="Times New Roman" w:eastAsia="Times New Roman" w:hAnsi="Times New Roman" w:cs="Times New Roman"/>
          <w:b/>
          <w:sz w:val="32"/>
          <w:szCs w:val="32"/>
          <w:lang w:eastAsia="ru-RU"/>
        </w:rPr>
      </w:pPr>
    </w:p>
    <w:p w:rsidR="00155F79" w:rsidRPr="00155F79" w:rsidRDefault="00155F79" w:rsidP="00155F79">
      <w:pPr>
        <w:spacing w:after="0" w:line="240" w:lineRule="auto"/>
        <w:rPr>
          <w:rFonts w:ascii="Times New Roman" w:eastAsia="Times New Roman" w:hAnsi="Times New Roman" w:cs="Times New Roman"/>
          <w:b/>
          <w:sz w:val="16"/>
          <w:szCs w:val="16"/>
          <w:lang w:eastAsia="ru-RU"/>
        </w:rPr>
      </w:pPr>
    </w:p>
    <w:p w:rsidR="002E0092" w:rsidRPr="001A404A" w:rsidRDefault="0024759B" w:rsidP="00155F79">
      <w:pPr>
        <w:spacing w:after="0"/>
        <w:jc w:val="center"/>
        <w:rPr>
          <w:rFonts w:ascii="Times New Roman" w:hAnsi="Times New Roman" w:cs="Times New Roman"/>
          <w:b/>
          <w:bCs/>
          <w:color w:val="000000"/>
          <w:sz w:val="24"/>
          <w:szCs w:val="24"/>
        </w:rPr>
      </w:pPr>
      <w:r w:rsidRPr="001A404A">
        <w:rPr>
          <w:rFonts w:ascii="Times New Roman" w:hAnsi="Times New Roman" w:cs="Times New Roman"/>
          <w:b/>
          <w:sz w:val="24"/>
          <w:szCs w:val="24"/>
        </w:rPr>
        <w:lastRenderedPageBreak/>
        <w:t xml:space="preserve">Сведение о кружке </w:t>
      </w:r>
      <w:r w:rsidRPr="001A404A">
        <w:rPr>
          <w:rFonts w:ascii="Times New Roman" w:hAnsi="Times New Roman" w:cs="Times New Roman"/>
          <w:b/>
          <w:bCs/>
          <w:color w:val="000000"/>
          <w:sz w:val="24"/>
          <w:szCs w:val="24"/>
        </w:rPr>
        <w:t>«Азбука дорожного движения»</w:t>
      </w:r>
    </w:p>
    <w:p w:rsidR="0024759B" w:rsidRPr="001A404A" w:rsidRDefault="002E0092" w:rsidP="002E0092">
      <w:pPr>
        <w:spacing w:after="0" w:line="360" w:lineRule="auto"/>
        <w:rPr>
          <w:rFonts w:ascii="Times New Roman" w:hAnsi="Times New Roman" w:cs="Times New Roman"/>
          <w:sz w:val="24"/>
          <w:szCs w:val="24"/>
        </w:rPr>
      </w:pPr>
      <w:r w:rsidRPr="002E0092">
        <w:rPr>
          <w:rFonts w:ascii="Times New Roman" w:eastAsia="Calibri" w:hAnsi="Times New Roman" w:cs="Times New Roman"/>
          <w:b/>
          <w:sz w:val="24"/>
          <w:szCs w:val="24"/>
          <w:lang w:eastAsia="ru-RU"/>
        </w:rPr>
        <w:t>Образовательная область, направление</w:t>
      </w:r>
      <w:r>
        <w:rPr>
          <w:rFonts w:ascii="Times New Roman" w:eastAsia="Calibri" w:hAnsi="Times New Roman" w:cs="Times New Roman"/>
          <w:b/>
          <w:sz w:val="24"/>
          <w:szCs w:val="24"/>
          <w:lang w:eastAsia="ru-RU"/>
        </w:rPr>
        <w:t xml:space="preserve"> – социально-коммуникативное развитие</w:t>
      </w:r>
    </w:p>
    <w:p w:rsidR="0024759B" w:rsidRPr="001A404A" w:rsidRDefault="0024759B" w:rsidP="002E0092">
      <w:pPr>
        <w:spacing w:after="0" w:line="360" w:lineRule="auto"/>
        <w:rPr>
          <w:rFonts w:ascii="Times New Roman" w:hAnsi="Times New Roman" w:cs="Times New Roman"/>
          <w:b/>
          <w:sz w:val="24"/>
          <w:szCs w:val="24"/>
        </w:rPr>
      </w:pPr>
      <w:r w:rsidRPr="001A404A">
        <w:rPr>
          <w:rFonts w:ascii="Times New Roman" w:hAnsi="Times New Roman" w:cs="Times New Roman"/>
          <w:b/>
          <w:sz w:val="24"/>
          <w:szCs w:val="24"/>
        </w:rPr>
        <w:t xml:space="preserve">Возрастная группа     -     </w:t>
      </w:r>
      <w:r>
        <w:rPr>
          <w:rFonts w:ascii="Times New Roman" w:hAnsi="Times New Roman" w:cs="Times New Roman"/>
          <w:b/>
          <w:sz w:val="24"/>
          <w:szCs w:val="24"/>
        </w:rPr>
        <w:t xml:space="preserve">подготовительная к школе </w:t>
      </w:r>
      <w:r w:rsidRPr="001A404A">
        <w:rPr>
          <w:rFonts w:ascii="Times New Roman" w:hAnsi="Times New Roman" w:cs="Times New Roman"/>
          <w:b/>
          <w:sz w:val="24"/>
          <w:szCs w:val="24"/>
        </w:rPr>
        <w:t xml:space="preserve"> группа – </w:t>
      </w:r>
      <w:r w:rsidR="00021E90">
        <w:rPr>
          <w:rFonts w:ascii="Times New Roman" w:hAnsi="Times New Roman" w:cs="Times New Roman"/>
          <w:b/>
          <w:sz w:val="24"/>
          <w:szCs w:val="24"/>
        </w:rPr>
        <w:t xml:space="preserve">1 </w:t>
      </w:r>
      <w:r w:rsidRPr="001A404A">
        <w:rPr>
          <w:rFonts w:ascii="Times New Roman" w:hAnsi="Times New Roman" w:cs="Times New Roman"/>
          <w:b/>
          <w:sz w:val="24"/>
          <w:szCs w:val="24"/>
        </w:rPr>
        <w:t>(</w:t>
      </w:r>
      <w:r>
        <w:rPr>
          <w:rFonts w:ascii="Times New Roman" w:hAnsi="Times New Roman" w:cs="Times New Roman"/>
          <w:b/>
          <w:sz w:val="24"/>
          <w:szCs w:val="24"/>
        </w:rPr>
        <w:t>6</w:t>
      </w:r>
      <w:r w:rsidRPr="001A404A">
        <w:rPr>
          <w:rFonts w:ascii="Times New Roman" w:hAnsi="Times New Roman" w:cs="Times New Roman"/>
          <w:b/>
          <w:sz w:val="24"/>
          <w:szCs w:val="24"/>
        </w:rPr>
        <w:t>-</w:t>
      </w:r>
      <w:r>
        <w:rPr>
          <w:rFonts w:ascii="Times New Roman" w:hAnsi="Times New Roman" w:cs="Times New Roman"/>
          <w:b/>
          <w:sz w:val="24"/>
          <w:szCs w:val="24"/>
        </w:rPr>
        <w:t>7</w:t>
      </w:r>
      <w:r w:rsidRPr="001A404A">
        <w:rPr>
          <w:rFonts w:ascii="Times New Roman" w:hAnsi="Times New Roman" w:cs="Times New Roman"/>
          <w:b/>
          <w:sz w:val="24"/>
          <w:szCs w:val="24"/>
        </w:rPr>
        <w:t>лет)</w:t>
      </w:r>
    </w:p>
    <w:p w:rsidR="0024759B" w:rsidRPr="001A404A" w:rsidRDefault="0024759B" w:rsidP="002E0092">
      <w:pPr>
        <w:spacing w:after="0" w:line="360" w:lineRule="auto"/>
        <w:rPr>
          <w:rFonts w:ascii="Times New Roman" w:hAnsi="Times New Roman" w:cs="Times New Roman"/>
          <w:b/>
          <w:sz w:val="24"/>
          <w:szCs w:val="24"/>
        </w:rPr>
      </w:pPr>
      <w:r w:rsidRPr="001A404A">
        <w:rPr>
          <w:rFonts w:ascii="Times New Roman" w:hAnsi="Times New Roman" w:cs="Times New Roman"/>
          <w:b/>
          <w:sz w:val="24"/>
          <w:szCs w:val="24"/>
        </w:rPr>
        <w:t>Количество детей :</w:t>
      </w:r>
      <w:r w:rsidR="00021E90">
        <w:rPr>
          <w:rFonts w:ascii="Times New Roman" w:hAnsi="Times New Roman" w:cs="Times New Roman"/>
          <w:b/>
          <w:sz w:val="24"/>
          <w:szCs w:val="24"/>
        </w:rPr>
        <w:t>3</w:t>
      </w:r>
      <w:r w:rsidR="00064EB2">
        <w:rPr>
          <w:rFonts w:ascii="Times New Roman" w:hAnsi="Times New Roman" w:cs="Times New Roman"/>
          <w:b/>
          <w:sz w:val="24"/>
          <w:szCs w:val="24"/>
        </w:rPr>
        <w:t>6</w:t>
      </w:r>
    </w:p>
    <w:p w:rsidR="0024759B" w:rsidRPr="00851EBC" w:rsidRDefault="0024759B" w:rsidP="0024759B">
      <w:pPr>
        <w:spacing w:after="0"/>
        <w:rPr>
          <w:rFonts w:ascii="Times New Roman" w:hAnsi="Times New Roman" w:cs="Times New Roman"/>
          <w:b/>
          <w:sz w:val="24"/>
          <w:szCs w:val="24"/>
        </w:rPr>
      </w:pPr>
      <w:r w:rsidRPr="001A404A">
        <w:rPr>
          <w:rFonts w:ascii="Times New Roman" w:hAnsi="Times New Roman" w:cs="Times New Roman"/>
          <w:b/>
          <w:sz w:val="24"/>
          <w:szCs w:val="24"/>
        </w:rPr>
        <w:t xml:space="preserve">График работы:    </w:t>
      </w:r>
      <w:r w:rsidRPr="00851EBC">
        <w:rPr>
          <w:rFonts w:ascii="Times New Roman" w:hAnsi="Times New Roman" w:cs="Times New Roman"/>
          <w:b/>
          <w:sz w:val="24"/>
          <w:szCs w:val="24"/>
        </w:rPr>
        <w:t>среда                –  16.00-16.</w:t>
      </w:r>
      <w:r w:rsidR="00021E90">
        <w:rPr>
          <w:rFonts w:ascii="Times New Roman" w:hAnsi="Times New Roman" w:cs="Times New Roman"/>
          <w:b/>
          <w:sz w:val="24"/>
          <w:szCs w:val="24"/>
        </w:rPr>
        <w:t>30</w:t>
      </w:r>
      <w:r w:rsidR="00021E90" w:rsidRPr="00851EBC">
        <w:rPr>
          <w:rFonts w:ascii="Times New Roman" w:hAnsi="Times New Roman" w:cs="Times New Roman"/>
          <w:b/>
          <w:sz w:val="24"/>
          <w:szCs w:val="24"/>
        </w:rPr>
        <w:t>16.</w:t>
      </w:r>
      <w:r w:rsidR="00996CCB">
        <w:rPr>
          <w:rFonts w:ascii="Times New Roman" w:hAnsi="Times New Roman" w:cs="Times New Roman"/>
          <w:b/>
          <w:sz w:val="24"/>
          <w:szCs w:val="24"/>
        </w:rPr>
        <w:t xml:space="preserve">35 </w:t>
      </w:r>
      <w:r w:rsidR="00021E90" w:rsidRPr="00851EBC">
        <w:rPr>
          <w:rFonts w:ascii="Times New Roman" w:hAnsi="Times New Roman" w:cs="Times New Roman"/>
          <w:b/>
          <w:sz w:val="24"/>
          <w:szCs w:val="24"/>
        </w:rPr>
        <w:t>-</w:t>
      </w:r>
      <w:r w:rsidR="00996CCB">
        <w:rPr>
          <w:rFonts w:ascii="Times New Roman" w:hAnsi="Times New Roman" w:cs="Times New Roman"/>
          <w:b/>
          <w:sz w:val="24"/>
          <w:szCs w:val="24"/>
        </w:rPr>
        <w:t>17.05</w:t>
      </w:r>
    </w:p>
    <w:p w:rsidR="0024759B" w:rsidRPr="00155F79" w:rsidRDefault="0024759B" w:rsidP="0024759B">
      <w:pPr>
        <w:spacing w:after="0"/>
        <w:rPr>
          <w:rFonts w:ascii="Times New Roman" w:hAnsi="Times New Roman" w:cs="Times New Roman"/>
          <w:b/>
          <w:sz w:val="16"/>
          <w:szCs w:val="16"/>
        </w:rPr>
      </w:pPr>
    </w:p>
    <w:p w:rsidR="0024759B" w:rsidRPr="001A404A" w:rsidRDefault="0024759B" w:rsidP="0024759B">
      <w:pPr>
        <w:spacing w:after="0"/>
        <w:rPr>
          <w:rFonts w:ascii="Times New Roman" w:hAnsi="Times New Roman" w:cs="Times New Roman"/>
          <w:b/>
          <w:sz w:val="24"/>
          <w:szCs w:val="24"/>
        </w:rPr>
      </w:pPr>
      <w:r w:rsidRPr="001A404A">
        <w:rPr>
          <w:rFonts w:ascii="Times New Roman" w:hAnsi="Times New Roman" w:cs="Times New Roman"/>
          <w:b/>
          <w:sz w:val="24"/>
          <w:szCs w:val="24"/>
        </w:rPr>
        <w:t xml:space="preserve">Руководители:   </w:t>
      </w:r>
      <w:r w:rsidR="00E74109">
        <w:rPr>
          <w:rFonts w:ascii="Times New Roman" w:hAnsi="Times New Roman" w:cs="Times New Roman"/>
          <w:b/>
          <w:sz w:val="24"/>
          <w:szCs w:val="24"/>
        </w:rPr>
        <w:t xml:space="preserve">Абдуллаева Х.М., </w:t>
      </w:r>
      <w:proofErr w:type="spellStart"/>
      <w:r w:rsidR="00E74109">
        <w:rPr>
          <w:rFonts w:ascii="Times New Roman" w:hAnsi="Times New Roman" w:cs="Times New Roman"/>
          <w:b/>
          <w:sz w:val="24"/>
          <w:szCs w:val="24"/>
        </w:rPr>
        <w:t>Ясупиева</w:t>
      </w:r>
      <w:proofErr w:type="spellEnd"/>
      <w:r w:rsidR="00E74109">
        <w:rPr>
          <w:rFonts w:ascii="Times New Roman" w:hAnsi="Times New Roman" w:cs="Times New Roman"/>
          <w:b/>
          <w:sz w:val="24"/>
          <w:szCs w:val="24"/>
        </w:rPr>
        <w:t xml:space="preserve">  И.С.</w:t>
      </w:r>
    </w:p>
    <w:p w:rsidR="002E0092" w:rsidRPr="00155F79" w:rsidRDefault="002E0092" w:rsidP="0024759B">
      <w:pPr>
        <w:spacing w:after="0"/>
        <w:rPr>
          <w:rFonts w:ascii="Times New Roman" w:hAnsi="Times New Roman" w:cs="Times New Roman"/>
          <w:b/>
          <w:sz w:val="16"/>
          <w:szCs w:val="16"/>
        </w:rPr>
      </w:pPr>
    </w:p>
    <w:tbl>
      <w:tblPr>
        <w:tblStyle w:val="11"/>
        <w:tblW w:w="11200" w:type="dxa"/>
        <w:tblInd w:w="-885" w:type="dxa"/>
        <w:tblLayout w:type="fixed"/>
        <w:tblLook w:val="04A0"/>
      </w:tblPr>
      <w:tblGrid>
        <w:gridCol w:w="498"/>
        <w:gridCol w:w="2008"/>
        <w:gridCol w:w="1432"/>
        <w:gridCol w:w="2031"/>
        <w:gridCol w:w="1432"/>
        <w:gridCol w:w="2806"/>
        <w:gridCol w:w="993"/>
      </w:tblGrid>
      <w:tr w:rsidR="000D4418" w:rsidRPr="00DF01A2" w:rsidTr="00BE1B60">
        <w:trPr>
          <w:trHeight w:val="275"/>
        </w:trPr>
        <w:tc>
          <w:tcPr>
            <w:tcW w:w="498" w:type="dxa"/>
            <w:vMerge w:val="restart"/>
          </w:tcPr>
          <w:p w:rsidR="000D4418" w:rsidRPr="00DF01A2" w:rsidRDefault="000D4418" w:rsidP="008F46A7">
            <w:pPr>
              <w:rPr>
                <w:rFonts w:ascii="Times New Roman" w:eastAsia="Calibri" w:hAnsi="Times New Roman" w:cs="Times New Roman"/>
                <w:b/>
                <w:sz w:val="28"/>
                <w:szCs w:val="28"/>
              </w:rPr>
            </w:pPr>
            <w:r w:rsidRPr="00DF01A2">
              <w:rPr>
                <w:rFonts w:ascii="Times New Roman" w:eastAsia="Calibri" w:hAnsi="Times New Roman" w:cs="Times New Roman"/>
                <w:b/>
                <w:sz w:val="28"/>
                <w:szCs w:val="28"/>
              </w:rPr>
              <w:t>№</w:t>
            </w:r>
          </w:p>
        </w:tc>
        <w:tc>
          <w:tcPr>
            <w:tcW w:w="6903" w:type="dxa"/>
            <w:gridSpan w:val="4"/>
          </w:tcPr>
          <w:p w:rsidR="000D4418" w:rsidRPr="00F8230D" w:rsidRDefault="000D4418" w:rsidP="008F46A7">
            <w:pPr>
              <w:jc w:val="center"/>
              <w:rPr>
                <w:rFonts w:ascii="Times New Roman" w:eastAsia="Calibri" w:hAnsi="Times New Roman" w:cs="Times New Roman"/>
                <w:b/>
                <w:sz w:val="24"/>
                <w:szCs w:val="24"/>
              </w:rPr>
            </w:pPr>
            <w:r w:rsidRPr="00F8230D">
              <w:rPr>
                <w:rFonts w:ascii="Times New Roman" w:eastAsia="Calibri" w:hAnsi="Times New Roman" w:cs="Times New Roman"/>
                <w:b/>
                <w:sz w:val="24"/>
                <w:szCs w:val="24"/>
              </w:rPr>
              <w:t>Список детей</w:t>
            </w:r>
          </w:p>
        </w:tc>
        <w:tc>
          <w:tcPr>
            <w:tcW w:w="2806" w:type="dxa"/>
            <w:vMerge w:val="restart"/>
          </w:tcPr>
          <w:p w:rsidR="000D4418" w:rsidRPr="00F8230D" w:rsidRDefault="000D4418" w:rsidP="008F46A7">
            <w:pPr>
              <w:rPr>
                <w:rFonts w:ascii="Times New Roman" w:eastAsia="Calibri" w:hAnsi="Times New Roman" w:cs="Times New Roman"/>
                <w:b/>
                <w:sz w:val="24"/>
                <w:szCs w:val="24"/>
              </w:rPr>
            </w:pPr>
            <w:r w:rsidRPr="00F8230D">
              <w:rPr>
                <w:rFonts w:ascii="Times New Roman" w:eastAsia="Calibri" w:hAnsi="Times New Roman" w:cs="Times New Roman"/>
                <w:b/>
                <w:sz w:val="24"/>
                <w:szCs w:val="24"/>
              </w:rPr>
              <w:t xml:space="preserve">Информационно-методическое обеспечение </w:t>
            </w:r>
          </w:p>
        </w:tc>
        <w:tc>
          <w:tcPr>
            <w:tcW w:w="993" w:type="dxa"/>
            <w:vMerge w:val="restart"/>
          </w:tcPr>
          <w:p w:rsidR="000D4418" w:rsidRPr="00F8230D" w:rsidRDefault="000D4418" w:rsidP="008F46A7">
            <w:pPr>
              <w:rPr>
                <w:rFonts w:ascii="Times New Roman" w:eastAsia="Calibri" w:hAnsi="Times New Roman" w:cs="Times New Roman"/>
                <w:b/>
                <w:sz w:val="24"/>
                <w:szCs w:val="24"/>
              </w:rPr>
            </w:pPr>
            <w:r w:rsidRPr="00F8230D">
              <w:rPr>
                <w:rFonts w:ascii="Times New Roman" w:eastAsia="Calibri" w:hAnsi="Times New Roman" w:cs="Times New Roman"/>
                <w:b/>
                <w:sz w:val="24"/>
                <w:szCs w:val="24"/>
              </w:rPr>
              <w:t>Форма отчета</w:t>
            </w:r>
          </w:p>
        </w:tc>
      </w:tr>
      <w:tr w:rsidR="000D4418" w:rsidRPr="00DF01A2" w:rsidTr="00BE1B60">
        <w:trPr>
          <w:trHeight w:val="356"/>
        </w:trPr>
        <w:tc>
          <w:tcPr>
            <w:tcW w:w="498" w:type="dxa"/>
            <w:vMerge/>
          </w:tcPr>
          <w:p w:rsidR="000D4418" w:rsidRPr="00DF01A2" w:rsidRDefault="000D4418" w:rsidP="008F46A7">
            <w:pPr>
              <w:jc w:val="center"/>
              <w:rPr>
                <w:rFonts w:ascii="Times New Roman" w:eastAsia="Calibri" w:hAnsi="Times New Roman" w:cs="Times New Roman"/>
                <w:b/>
                <w:sz w:val="28"/>
                <w:szCs w:val="28"/>
              </w:rPr>
            </w:pPr>
          </w:p>
        </w:tc>
        <w:tc>
          <w:tcPr>
            <w:tcW w:w="3440" w:type="dxa"/>
            <w:gridSpan w:val="2"/>
          </w:tcPr>
          <w:p w:rsidR="000D4418" w:rsidRPr="00F8230D" w:rsidRDefault="000D4418" w:rsidP="008F46A7">
            <w:pPr>
              <w:jc w:val="center"/>
              <w:rPr>
                <w:rFonts w:ascii="Times New Roman" w:eastAsia="Calibri" w:hAnsi="Times New Roman" w:cs="Times New Roman"/>
                <w:b/>
                <w:sz w:val="24"/>
                <w:szCs w:val="24"/>
              </w:rPr>
            </w:pPr>
            <w:r w:rsidRPr="00F8230D">
              <w:rPr>
                <w:rFonts w:ascii="Times New Roman" w:eastAsia="Calibri" w:hAnsi="Times New Roman" w:cs="Times New Roman"/>
                <w:b/>
                <w:sz w:val="24"/>
                <w:szCs w:val="24"/>
              </w:rPr>
              <w:t>1 подгруппа</w:t>
            </w:r>
          </w:p>
        </w:tc>
        <w:tc>
          <w:tcPr>
            <w:tcW w:w="3463" w:type="dxa"/>
            <w:gridSpan w:val="2"/>
          </w:tcPr>
          <w:p w:rsidR="000D4418" w:rsidRPr="00F8230D" w:rsidRDefault="000D4418" w:rsidP="008F46A7">
            <w:pPr>
              <w:jc w:val="center"/>
              <w:rPr>
                <w:rFonts w:ascii="Times New Roman" w:eastAsia="Calibri" w:hAnsi="Times New Roman" w:cs="Times New Roman"/>
                <w:b/>
                <w:sz w:val="24"/>
                <w:szCs w:val="24"/>
              </w:rPr>
            </w:pPr>
            <w:r w:rsidRPr="00F8230D">
              <w:rPr>
                <w:rFonts w:ascii="Times New Roman" w:eastAsia="Calibri" w:hAnsi="Times New Roman" w:cs="Times New Roman"/>
                <w:b/>
                <w:sz w:val="24"/>
                <w:szCs w:val="24"/>
              </w:rPr>
              <w:t>2 подгруппа</w:t>
            </w:r>
          </w:p>
        </w:tc>
        <w:tc>
          <w:tcPr>
            <w:tcW w:w="2806" w:type="dxa"/>
            <w:vMerge/>
          </w:tcPr>
          <w:p w:rsidR="000D4418" w:rsidRPr="00DF01A2" w:rsidRDefault="000D4418" w:rsidP="008F46A7">
            <w:pPr>
              <w:jc w:val="center"/>
              <w:rPr>
                <w:rFonts w:ascii="Times New Roman" w:eastAsia="Calibri" w:hAnsi="Times New Roman" w:cs="Times New Roman"/>
                <w:b/>
                <w:sz w:val="28"/>
                <w:szCs w:val="28"/>
              </w:rPr>
            </w:pPr>
          </w:p>
        </w:tc>
        <w:tc>
          <w:tcPr>
            <w:tcW w:w="993" w:type="dxa"/>
            <w:vMerge/>
          </w:tcPr>
          <w:p w:rsidR="000D4418" w:rsidRPr="00DF01A2" w:rsidRDefault="000D4418" w:rsidP="008F46A7">
            <w:pPr>
              <w:jc w:val="center"/>
              <w:rPr>
                <w:rFonts w:ascii="Times New Roman" w:eastAsia="Calibri" w:hAnsi="Times New Roman" w:cs="Times New Roman"/>
                <w:b/>
                <w:sz w:val="28"/>
                <w:szCs w:val="28"/>
              </w:rPr>
            </w:pPr>
          </w:p>
        </w:tc>
      </w:tr>
      <w:tr w:rsidR="000D4418" w:rsidRPr="00DF01A2" w:rsidTr="00BE1B60">
        <w:trPr>
          <w:trHeight w:val="590"/>
        </w:trPr>
        <w:tc>
          <w:tcPr>
            <w:tcW w:w="498" w:type="dxa"/>
          </w:tcPr>
          <w:p w:rsidR="000D4418" w:rsidRPr="00DF01A2" w:rsidRDefault="000D4418" w:rsidP="008F46A7">
            <w:pPr>
              <w:rPr>
                <w:rFonts w:ascii="Times New Roman" w:eastAsia="Calibri" w:hAnsi="Times New Roman" w:cs="Times New Roman"/>
                <w:sz w:val="28"/>
                <w:szCs w:val="28"/>
              </w:rPr>
            </w:pPr>
          </w:p>
        </w:tc>
        <w:tc>
          <w:tcPr>
            <w:tcW w:w="2008" w:type="dxa"/>
          </w:tcPr>
          <w:p w:rsidR="000D4418" w:rsidRPr="00F8230D" w:rsidRDefault="000D4418" w:rsidP="008F46A7">
            <w:pPr>
              <w:rPr>
                <w:rFonts w:ascii="Times New Roman" w:eastAsia="Calibri" w:hAnsi="Times New Roman" w:cs="Times New Roman"/>
                <w:b/>
                <w:sz w:val="24"/>
                <w:szCs w:val="24"/>
              </w:rPr>
            </w:pPr>
            <w:r w:rsidRPr="00F8230D">
              <w:rPr>
                <w:rFonts w:ascii="Times New Roman" w:eastAsia="Calibri" w:hAnsi="Times New Roman" w:cs="Times New Roman"/>
                <w:b/>
                <w:sz w:val="24"/>
                <w:szCs w:val="24"/>
              </w:rPr>
              <w:t xml:space="preserve">ФИО ребенка, </w:t>
            </w:r>
          </w:p>
          <w:p w:rsidR="000D4418" w:rsidRPr="00F8230D" w:rsidRDefault="000D4418" w:rsidP="008F46A7">
            <w:pPr>
              <w:rPr>
                <w:rFonts w:ascii="Times New Roman" w:eastAsia="Calibri" w:hAnsi="Times New Roman" w:cs="Times New Roman"/>
                <w:b/>
                <w:sz w:val="24"/>
                <w:szCs w:val="24"/>
              </w:rPr>
            </w:pPr>
            <w:r w:rsidRPr="00F8230D">
              <w:rPr>
                <w:rFonts w:ascii="Times New Roman" w:eastAsia="Calibri" w:hAnsi="Times New Roman" w:cs="Times New Roman"/>
                <w:b/>
                <w:sz w:val="24"/>
                <w:szCs w:val="24"/>
              </w:rPr>
              <w:t>год рождения</w:t>
            </w:r>
          </w:p>
        </w:tc>
        <w:tc>
          <w:tcPr>
            <w:tcW w:w="1432" w:type="dxa"/>
          </w:tcPr>
          <w:p w:rsidR="000D4418" w:rsidRPr="00F8230D" w:rsidRDefault="000D4418" w:rsidP="008F46A7">
            <w:pPr>
              <w:rPr>
                <w:rFonts w:ascii="Times New Roman" w:eastAsia="Calibri" w:hAnsi="Times New Roman" w:cs="Times New Roman"/>
                <w:b/>
                <w:sz w:val="24"/>
                <w:szCs w:val="24"/>
              </w:rPr>
            </w:pPr>
            <w:r w:rsidRPr="00F8230D">
              <w:rPr>
                <w:rFonts w:ascii="Times New Roman" w:eastAsia="Calibri" w:hAnsi="Times New Roman" w:cs="Times New Roman"/>
                <w:b/>
                <w:sz w:val="24"/>
                <w:szCs w:val="24"/>
              </w:rPr>
              <w:t>Год рождения</w:t>
            </w:r>
          </w:p>
        </w:tc>
        <w:tc>
          <w:tcPr>
            <w:tcW w:w="2031" w:type="dxa"/>
          </w:tcPr>
          <w:p w:rsidR="000D4418" w:rsidRPr="00F8230D" w:rsidRDefault="000D4418" w:rsidP="008F46A7">
            <w:pPr>
              <w:rPr>
                <w:rFonts w:ascii="Times New Roman" w:eastAsia="Calibri" w:hAnsi="Times New Roman" w:cs="Times New Roman"/>
                <w:b/>
                <w:sz w:val="24"/>
                <w:szCs w:val="24"/>
              </w:rPr>
            </w:pPr>
            <w:r w:rsidRPr="00F8230D">
              <w:rPr>
                <w:rFonts w:ascii="Times New Roman" w:eastAsia="Calibri" w:hAnsi="Times New Roman" w:cs="Times New Roman"/>
                <w:b/>
                <w:sz w:val="24"/>
                <w:szCs w:val="24"/>
              </w:rPr>
              <w:t xml:space="preserve">ФИО ребенка, </w:t>
            </w:r>
          </w:p>
          <w:p w:rsidR="000D4418" w:rsidRPr="00F8230D" w:rsidRDefault="000D4418" w:rsidP="008F46A7">
            <w:pPr>
              <w:rPr>
                <w:rFonts w:ascii="Times New Roman" w:eastAsia="Calibri" w:hAnsi="Times New Roman" w:cs="Times New Roman"/>
                <w:b/>
                <w:sz w:val="24"/>
                <w:szCs w:val="24"/>
              </w:rPr>
            </w:pPr>
            <w:r w:rsidRPr="00F8230D">
              <w:rPr>
                <w:rFonts w:ascii="Times New Roman" w:eastAsia="Calibri" w:hAnsi="Times New Roman" w:cs="Times New Roman"/>
                <w:b/>
                <w:sz w:val="24"/>
                <w:szCs w:val="24"/>
              </w:rPr>
              <w:t>год рождения</w:t>
            </w:r>
          </w:p>
        </w:tc>
        <w:tc>
          <w:tcPr>
            <w:tcW w:w="1432" w:type="dxa"/>
          </w:tcPr>
          <w:p w:rsidR="000D4418" w:rsidRPr="00F8230D" w:rsidRDefault="000D4418" w:rsidP="008F46A7">
            <w:pPr>
              <w:rPr>
                <w:rFonts w:ascii="Times New Roman" w:eastAsia="Calibri" w:hAnsi="Times New Roman" w:cs="Times New Roman"/>
                <w:b/>
                <w:sz w:val="24"/>
                <w:szCs w:val="24"/>
              </w:rPr>
            </w:pPr>
            <w:r w:rsidRPr="00F8230D">
              <w:rPr>
                <w:rFonts w:ascii="Times New Roman" w:eastAsia="Calibri" w:hAnsi="Times New Roman" w:cs="Times New Roman"/>
                <w:b/>
                <w:sz w:val="24"/>
                <w:szCs w:val="24"/>
              </w:rPr>
              <w:t>Год рождения</w:t>
            </w:r>
          </w:p>
        </w:tc>
        <w:tc>
          <w:tcPr>
            <w:tcW w:w="2806" w:type="dxa"/>
            <w:vMerge/>
          </w:tcPr>
          <w:p w:rsidR="000D4418" w:rsidRPr="00DF01A2" w:rsidRDefault="000D4418" w:rsidP="008F46A7">
            <w:pPr>
              <w:rPr>
                <w:rFonts w:ascii="Times New Roman" w:eastAsia="Calibri" w:hAnsi="Times New Roman" w:cs="Times New Roman"/>
                <w:sz w:val="28"/>
                <w:szCs w:val="28"/>
              </w:rPr>
            </w:pPr>
          </w:p>
        </w:tc>
        <w:tc>
          <w:tcPr>
            <w:tcW w:w="993" w:type="dxa"/>
            <w:vMerge/>
          </w:tcPr>
          <w:p w:rsidR="000D4418" w:rsidRPr="00DF01A2" w:rsidRDefault="000D4418" w:rsidP="008F46A7">
            <w:pPr>
              <w:rPr>
                <w:rFonts w:ascii="Times New Roman" w:eastAsia="Calibri" w:hAnsi="Times New Roman" w:cs="Times New Roman"/>
                <w:sz w:val="28"/>
                <w:szCs w:val="28"/>
              </w:rPr>
            </w:pP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1</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Абакарова</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Умму-Кульсум</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Бадрутдиновна</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02.04.2015</w:t>
            </w:r>
          </w:p>
          <w:p w:rsidR="00E52660" w:rsidRDefault="00E52660" w:rsidP="00FB0B9C">
            <w:pPr>
              <w:rPr>
                <w:rFonts w:ascii="Times New Roman" w:eastAsia="Times New Roman" w:hAnsi="Times New Roman" w:cs="Times New Roman"/>
                <w:color w:val="000000"/>
                <w:sz w:val="20"/>
                <w:szCs w:val="20"/>
                <w:lang w:eastAsia="ru-RU"/>
              </w:rPr>
            </w:pP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proofErr w:type="spellStart"/>
            <w:r w:rsidRPr="00FB0B9C">
              <w:rPr>
                <w:rFonts w:ascii="Times New Roman" w:eastAsia="Times New Roman" w:hAnsi="Times New Roman" w:cs="Times New Roman"/>
                <w:sz w:val="20"/>
                <w:szCs w:val="20"/>
                <w:lang w:eastAsia="ru-RU"/>
              </w:rPr>
              <w:t>АбакаровАбакар</w:t>
            </w:r>
            <w:proofErr w:type="spellEnd"/>
            <w:r w:rsidRPr="00FB0B9C">
              <w:rPr>
                <w:rFonts w:ascii="Times New Roman" w:eastAsia="Times New Roman" w:hAnsi="Times New Roman" w:cs="Times New Roman"/>
                <w:sz w:val="20"/>
                <w:szCs w:val="20"/>
                <w:lang w:eastAsia="ru-RU"/>
              </w:rPr>
              <w:t xml:space="preserve"> Магомедович</w:t>
            </w:r>
          </w:p>
          <w:p w:rsidR="00E52660" w:rsidRPr="00FB0B9C" w:rsidRDefault="00E52660" w:rsidP="00FB0B9C">
            <w:pPr>
              <w:rPr>
                <w:rFonts w:ascii="Times New Roman" w:eastAsia="Times New Roman" w:hAnsi="Times New Roman" w:cs="Times New Roman"/>
                <w:sz w:val="20"/>
                <w:szCs w:val="20"/>
                <w:lang w:eastAsia="ru-RU"/>
              </w:rPr>
            </w:pPr>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08.08.2015 </w:t>
            </w:r>
          </w:p>
          <w:p w:rsidR="00E52660" w:rsidRDefault="00E52660" w:rsidP="00FB0B9C">
            <w:pPr>
              <w:rPr>
                <w:rFonts w:ascii="Times New Roman" w:eastAsia="Times New Roman" w:hAnsi="Times New Roman" w:cs="Times New Roman"/>
                <w:sz w:val="20"/>
                <w:szCs w:val="20"/>
                <w:lang w:eastAsia="ru-RU"/>
              </w:rPr>
            </w:pP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val="restart"/>
          </w:tcPr>
          <w:p w:rsidR="00FB0B9C" w:rsidRPr="000D1C5E" w:rsidRDefault="00FB0B9C" w:rsidP="00FB0B9C">
            <w:pPr>
              <w:rPr>
                <w:rFonts w:ascii="Times New Roman" w:eastAsia="Calibri" w:hAnsi="Times New Roman" w:cs="Times New Roman"/>
                <w:sz w:val="24"/>
                <w:szCs w:val="24"/>
              </w:rPr>
            </w:pPr>
            <w:r>
              <w:rPr>
                <w:rFonts w:ascii="Times New Roman" w:eastAsia="Calibri" w:hAnsi="Times New Roman" w:cs="Times New Roman"/>
                <w:sz w:val="24"/>
                <w:szCs w:val="24"/>
              </w:rPr>
              <w:t>1.</w:t>
            </w:r>
            <w:r w:rsidRPr="000D1C5E">
              <w:rPr>
                <w:rFonts w:ascii="Times New Roman" w:eastAsia="Calibri" w:hAnsi="Times New Roman" w:cs="Times New Roman"/>
                <w:sz w:val="24"/>
                <w:szCs w:val="24"/>
              </w:rPr>
              <w:t xml:space="preserve">Образовательная программа «От рождения до школы» под редакцией Н. Е. </w:t>
            </w:r>
            <w:proofErr w:type="spellStart"/>
            <w:r w:rsidRPr="000D1C5E">
              <w:rPr>
                <w:rFonts w:ascii="Times New Roman" w:eastAsia="Calibri" w:hAnsi="Times New Roman" w:cs="Times New Roman"/>
                <w:sz w:val="24"/>
                <w:szCs w:val="24"/>
              </w:rPr>
              <w:t>Вераксы</w:t>
            </w:r>
            <w:proofErr w:type="spellEnd"/>
            <w:r w:rsidRPr="000D1C5E">
              <w:rPr>
                <w:rFonts w:ascii="Times New Roman" w:eastAsia="Calibri" w:hAnsi="Times New Roman" w:cs="Times New Roman"/>
                <w:sz w:val="24"/>
                <w:szCs w:val="24"/>
              </w:rPr>
              <w:t>, Т. С. Комаровой, М. А. Васильевой – 201</w:t>
            </w:r>
            <w:r>
              <w:rPr>
                <w:rFonts w:ascii="Times New Roman" w:eastAsia="Calibri" w:hAnsi="Times New Roman" w:cs="Times New Roman"/>
                <w:sz w:val="24"/>
                <w:szCs w:val="24"/>
              </w:rPr>
              <w:t>7</w:t>
            </w:r>
            <w:r w:rsidRPr="000D1C5E">
              <w:rPr>
                <w:rFonts w:ascii="Times New Roman" w:eastAsia="Calibri" w:hAnsi="Times New Roman" w:cs="Times New Roman"/>
                <w:sz w:val="24"/>
                <w:szCs w:val="24"/>
              </w:rPr>
              <w:t>,</w:t>
            </w:r>
          </w:p>
          <w:p w:rsidR="00FB0B9C" w:rsidRPr="005100C6" w:rsidRDefault="00FB0B9C" w:rsidP="00FB0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5100C6">
              <w:rPr>
                <w:rFonts w:ascii="Times New Roman" w:eastAsia="Times New Roman" w:hAnsi="Times New Roman" w:cs="Times New Roman"/>
                <w:sz w:val="24"/>
                <w:szCs w:val="24"/>
                <w:lang w:eastAsia="ru-RU"/>
              </w:rPr>
              <w:t xml:space="preserve">Кобзева Т.Г. «Правила дорожного движения» /Система обучения дошкольников. </w:t>
            </w:r>
          </w:p>
          <w:p w:rsidR="00FB0B9C" w:rsidRPr="005100C6" w:rsidRDefault="00FB0B9C" w:rsidP="00FB0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5100C6">
              <w:rPr>
                <w:rFonts w:ascii="Times New Roman" w:eastAsia="Times New Roman" w:hAnsi="Times New Roman" w:cs="Times New Roman"/>
                <w:sz w:val="24"/>
                <w:szCs w:val="24"/>
                <w:lang w:eastAsia="ru-RU"/>
              </w:rPr>
              <w:t>Малюшкина А. Б. «Занятия по правилам дорожного движения.</w:t>
            </w:r>
          </w:p>
          <w:p w:rsidR="00FB0B9C" w:rsidRPr="005100C6" w:rsidRDefault="00FB0B9C" w:rsidP="00FB0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5100C6">
              <w:rPr>
                <w:rFonts w:ascii="Times New Roman" w:eastAsia="Times New Roman" w:hAnsi="Times New Roman" w:cs="Times New Roman"/>
                <w:sz w:val="24"/>
                <w:szCs w:val="24"/>
                <w:lang w:eastAsia="ru-RU"/>
              </w:rPr>
              <w:t xml:space="preserve">Т.Ф. </w:t>
            </w:r>
            <w:proofErr w:type="spellStart"/>
            <w:r w:rsidRPr="005100C6">
              <w:rPr>
                <w:rFonts w:ascii="Times New Roman" w:eastAsia="Times New Roman" w:hAnsi="Times New Roman" w:cs="Times New Roman"/>
                <w:sz w:val="24"/>
                <w:szCs w:val="24"/>
                <w:lang w:eastAsia="ru-RU"/>
              </w:rPr>
              <w:t>Саулина</w:t>
            </w:r>
            <w:proofErr w:type="spellEnd"/>
            <w:r w:rsidRPr="005100C6">
              <w:rPr>
                <w:rFonts w:ascii="Times New Roman" w:eastAsia="Times New Roman" w:hAnsi="Times New Roman" w:cs="Times New Roman"/>
                <w:sz w:val="24"/>
                <w:szCs w:val="24"/>
                <w:lang w:eastAsia="ru-RU"/>
              </w:rPr>
              <w:t xml:space="preserve"> «Три сигнала светофора»</w:t>
            </w:r>
          </w:p>
          <w:p w:rsidR="00FB0B9C" w:rsidRPr="005100C6" w:rsidRDefault="00FB0B9C" w:rsidP="00FB0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5100C6">
              <w:rPr>
                <w:rFonts w:ascii="Times New Roman" w:eastAsia="Times New Roman" w:hAnsi="Times New Roman" w:cs="Times New Roman"/>
                <w:sz w:val="24"/>
                <w:szCs w:val="24"/>
                <w:lang w:eastAsia="ru-RU"/>
              </w:rPr>
              <w:t xml:space="preserve">Авдеева </w:t>
            </w:r>
            <w:proofErr w:type="spellStart"/>
            <w:r w:rsidRPr="005100C6">
              <w:rPr>
                <w:rFonts w:ascii="Times New Roman" w:eastAsia="Times New Roman" w:hAnsi="Times New Roman" w:cs="Times New Roman"/>
                <w:sz w:val="24"/>
                <w:szCs w:val="24"/>
                <w:lang w:eastAsia="ru-RU"/>
              </w:rPr>
              <w:t>Н.Н.,Князева</w:t>
            </w:r>
            <w:proofErr w:type="spellEnd"/>
            <w:r w:rsidRPr="005100C6">
              <w:rPr>
                <w:rFonts w:ascii="Times New Roman" w:eastAsia="Times New Roman" w:hAnsi="Times New Roman" w:cs="Times New Roman"/>
                <w:sz w:val="24"/>
                <w:szCs w:val="24"/>
                <w:lang w:eastAsia="ru-RU"/>
              </w:rPr>
              <w:t xml:space="preserve"> О.Л., </w:t>
            </w:r>
            <w:proofErr w:type="spellStart"/>
            <w:r w:rsidRPr="005100C6">
              <w:rPr>
                <w:rFonts w:ascii="Times New Roman" w:eastAsia="Times New Roman" w:hAnsi="Times New Roman" w:cs="Times New Roman"/>
                <w:sz w:val="24"/>
                <w:szCs w:val="24"/>
                <w:lang w:eastAsia="ru-RU"/>
              </w:rPr>
              <w:t>Стёркина</w:t>
            </w:r>
            <w:proofErr w:type="spellEnd"/>
            <w:r w:rsidRPr="005100C6">
              <w:rPr>
                <w:rFonts w:ascii="Times New Roman" w:eastAsia="Times New Roman" w:hAnsi="Times New Roman" w:cs="Times New Roman"/>
                <w:sz w:val="24"/>
                <w:szCs w:val="24"/>
                <w:lang w:eastAsia="ru-RU"/>
              </w:rPr>
              <w:t xml:space="preserve"> Р.Б. «Безопасность»</w:t>
            </w:r>
          </w:p>
          <w:p w:rsidR="00FB0B9C" w:rsidRPr="005100C6" w:rsidRDefault="00FB0B9C" w:rsidP="00FB0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5100C6">
              <w:rPr>
                <w:rFonts w:ascii="Times New Roman" w:eastAsia="Times New Roman" w:hAnsi="Times New Roman" w:cs="Times New Roman"/>
                <w:sz w:val="24"/>
                <w:szCs w:val="24"/>
                <w:lang w:eastAsia="ru-RU"/>
              </w:rPr>
              <w:t>А.Линёв «У развилки трёх дорог».</w:t>
            </w:r>
          </w:p>
          <w:p w:rsidR="00FB0B9C" w:rsidRPr="005100C6" w:rsidRDefault="00FB0B9C" w:rsidP="00FB0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5100C6">
              <w:rPr>
                <w:rFonts w:ascii="Times New Roman" w:eastAsia="Times New Roman" w:hAnsi="Times New Roman" w:cs="Times New Roman"/>
                <w:sz w:val="24"/>
                <w:szCs w:val="24"/>
                <w:lang w:eastAsia="ru-RU"/>
              </w:rPr>
              <w:t>Под ред. Кирьянова В.Н. «Дорожная безопасность».</w:t>
            </w:r>
          </w:p>
          <w:p w:rsidR="00FB0B9C" w:rsidRDefault="00FB0B9C" w:rsidP="00FB0B9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5100C6">
              <w:rPr>
                <w:rFonts w:ascii="Times New Roman" w:eastAsia="Times New Roman" w:hAnsi="Times New Roman" w:cs="Times New Roman"/>
                <w:sz w:val="24"/>
                <w:szCs w:val="24"/>
                <w:lang w:eastAsia="ru-RU"/>
              </w:rPr>
              <w:t xml:space="preserve">Г. Н. </w:t>
            </w:r>
            <w:proofErr w:type="spellStart"/>
            <w:r w:rsidRPr="005100C6">
              <w:rPr>
                <w:rFonts w:ascii="Times New Roman" w:eastAsia="Times New Roman" w:hAnsi="Times New Roman" w:cs="Times New Roman"/>
                <w:sz w:val="24"/>
                <w:szCs w:val="24"/>
                <w:lang w:eastAsia="ru-RU"/>
              </w:rPr>
              <w:t>Элькин</w:t>
            </w:r>
            <w:proofErr w:type="spellEnd"/>
            <w:r w:rsidRPr="005100C6">
              <w:rPr>
                <w:rFonts w:ascii="Times New Roman" w:eastAsia="Times New Roman" w:hAnsi="Times New Roman" w:cs="Times New Roman"/>
                <w:sz w:val="24"/>
                <w:szCs w:val="24"/>
                <w:lang w:eastAsia="ru-RU"/>
              </w:rPr>
              <w:t xml:space="preserve"> «Правила безопасного поведения на дороге».</w:t>
            </w:r>
          </w:p>
          <w:p w:rsidR="00FB0B9C" w:rsidRPr="000D1C5E" w:rsidRDefault="00FB0B9C" w:rsidP="00FB0B9C">
            <w:pPr>
              <w:rPr>
                <w:rFonts w:ascii="Times New Roman" w:eastAsia="Times New Roman" w:hAnsi="Times New Roman" w:cs="Times New Roman"/>
                <w:sz w:val="24"/>
                <w:szCs w:val="24"/>
                <w:lang w:eastAsia="ru-RU"/>
              </w:rPr>
            </w:pPr>
            <w:r w:rsidRPr="000D1C5E">
              <w:rPr>
                <w:rFonts w:ascii="Times New Roman" w:hAnsi="Times New Roman" w:cs="Times New Roman"/>
                <w:sz w:val="24"/>
                <w:szCs w:val="24"/>
              </w:rPr>
              <w:t xml:space="preserve">Лапшин В.И. Правила дорожного движения РФ. </w:t>
            </w:r>
          </w:p>
          <w:p w:rsidR="00FB0B9C" w:rsidRPr="00155F79" w:rsidRDefault="00FB0B9C" w:rsidP="00FB0B9C">
            <w:pPr>
              <w:rPr>
                <w:rFonts w:ascii="Times New Roman" w:hAnsi="Times New Roman" w:cs="Times New Roman"/>
                <w:sz w:val="24"/>
                <w:szCs w:val="24"/>
              </w:rPr>
            </w:pPr>
            <w:r>
              <w:rPr>
                <w:rFonts w:ascii="Times New Roman" w:eastAsiaTheme="minorEastAsia" w:hAnsi="Times New Roman" w:cs="Times New Roman"/>
                <w:sz w:val="24"/>
                <w:szCs w:val="24"/>
                <w:lang w:eastAsia="ru-RU"/>
              </w:rPr>
              <w:t>9.</w:t>
            </w:r>
            <w:r w:rsidRPr="000D1C5E">
              <w:rPr>
                <w:rFonts w:ascii="Times New Roman" w:hAnsi="Times New Roman" w:cs="Times New Roman"/>
                <w:sz w:val="24"/>
                <w:szCs w:val="24"/>
              </w:rPr>
              <w:t xml:space="preserve">Клименко В.Р. "Обучайте дошкольников правилам движения". </w:t>
            </w:r>
          </w:p>
        </w:tc>
        <w:tc>
          <w:tcPr>
            <w:tcW w:w="993" w:type="dxa"/>
            <w:vMerge w:val="restart"/>
          </w:tcPr>
          <w:p w:rsidR="00FB0B9C" w:rsidRPr="00F8230D" w:rsidRDefault="00FB0B9C" w:rsidP="00FB0B9C">
            <w:pPr>
              <w:rPr>
                <w:rFonts w:ascii="Times New Roman" w:eastAsia="Calibri" w:hAnsi="Times New Roman" w:cs="Times New Roman"/>
                <w:sz w:val="24"/>
                <w:szCs w:val="24"/>
              </w:rPr>
            </w:pPr>
            <w:r w:rsidRPr="00F8230D">
              <w:rPr>
                <w:rFonts w:ascii="Times New Roman" w:eastAsia="Calibri" w:hAnsi="Times New Roman" w:cs="Times New Roman"/>
                <w:sz w:val="24"/>
                <w:szCs w:val="24"/>
              </w:rPr>
              <w:t>Выставки, показ открытых занятий</w:t>
            </w: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2</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Абдулхаликова</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Умжаган</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Заурхановна</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25.05.2015</w:t>
            </w:r>
          </w:p>
          <w:p w:rsidR="00E52660" w:rsidRDefault="00E52660" w:rsidP="00FB0B9C">
            <w:pPr>
              <w:rPr>
                <w:rFonts w:ascii="Times New Roman" w:eastAsia="Times New Roman" w:hAnsi="Times New Roman" w:cs="Times New Roman"/>
                <w:color w:val="000000"/>
                <w:sz w:val="20"/>
                <w:szCs w:val="20"/>
                <w:lang w:eastAsia="ru-RU"/>
              </w:rPr>
            </w:pP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Алиева </w:t>
            </w:r>
            <w:proofErr w:type="spellStart"/>
            <w:r w:rsidRPr="00FB0B9C">
              <w:rPr>
                <w:rFonts w:ascii="Times New Roman" w:eastAsia="Times New Roman" w:hAnsi="Times New Roman" w:cs="Times New Roman"/>
                <w:sz w:val="20"/>
                <w:szCs w:val="20"/>
                <w:lang w:eastAsia="ru-RU"/>
              </w:rPr>
              <w:t>Муслимат</w:t>
            </w:r>
            <w:proofErr w:type="spellEnd"/>
            <w:r w:rsidR="00E52660">
              <w:rPr>
                <w:rFonts w:ascii="Times New Roman" w:eastAsia="Times New Roman" w:hAnsi="Times New Roman" w:cs="Times New Roman"/>
                <w:sz w:val="20"/>
                <w:szCs w:val="20"/>
                <w:lang w:eastAsia="ru-RU"/>
              </w:rPr>
              <w:t xml:space="preserve"> </w:t>
            </w:r>
            <w:proofErr w:type="spellStart"/>
            <w:r w:rsidRPr="00FB0B9C">
              <w:rPr>
                <w:rFonts w:ascii="Times New Roman" w:eastAsia="Times New Roman" w:hAnsi="Times New Roman" w:cs="Times New Roman"/>
                <w:sz w:val="20"/>
                <w:szCs w:val="20"/>
                <w:lang w:eastAsia="ru-RU"/>
              </w:rPr>
              <w:t>Алиевна</w:t>
            </w:r>
            <w:proofErr w:type="spellEnd"/>
          </w:p>
          <w:p w:rsidR="00E52660" w:rsidRPr="00FB0B9C" w:rsidRDefault="00E52660" w:rsidP="00FB0B9C">
            <w:pPr>
              <w:rPr>
                <w:rFonts w:ascii="Times New Roman" w:eastAsia="Times New Roman" w:hAnsi="Times New Roman" w:cs="Times New Roman"/>
                <w:sz w:val="20"/>
                <w:szCs w:val="20"/>
                <w:lang w:eastAsia="ru-RU"/>
              </w:rPr>
            </w:pPr>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09.06.2015 </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3</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Алидибирова</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Айша</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Мурадовна</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12.03.2015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Ахмедов </w:t>
            </w:r>
            <w:proofErr w:type="spellStart"/>
            <w:r w:rsidRPr="00FB0B9C">
              <w:rPr>
                <w:rFonts w:ascii="Times New Roman" w:eastAsia="Times New Roman" w:hAnsi="Times New Roman" w:cs="Times New Roman"/>
                <w:sz w:val="20"/>
                <w:szCs w:val="20"/>
                <w:lang w:eastAsia="ru-RU"/>
              </w:rPr>
              <w:t>Мухаммад</w:t>
            </w:r>
            <w:proofErr w:type="spellEnd"/>
            <w:r w:rsidRPr="00FB0B9C">
              <w:rPr>
                <w:rFonts w:ascii="Times New Roman" w:eastAsia="Times New Roman" w:hAnsi="Times New Roman" w:cs="Times New Roman"/>
                <w:sz w:val="20"/>
                <w:szCs w:val="20"/>
                <w:lang w:eastAsia="ru-RU"/>
              </w:rPr>
              <w:t xml:space="preserve"> </w:t>
            </w:r>
            <w:proofErr w:type="spellStart"/>
            <w:r w:rsidRPr="00FB0B9C">
              <w:rPr>
                <w:rFonts w:ascii="Times New Roman" w:eastAsia="Times New Roman" w:hAnsi="Times New Roman" w:cs="Times New Roman"/>
                <w:sz w:val="20"/>
                <w:szCs w:val="20"/>
                <w:lang w:eastAsia="ru-RU"/>
              </w:rPr>
              <w:t>Каримуллавич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21.08.2015</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4</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 xml:space="preserve">Ахмедова Фатима </w:t>
            </w:r>
            <w:proofErr w:type="spellStart"/>
            <w:r w:rsidRPr="00FB0B9C">
              <w:rPr>
                <w:rFonts w:ascii="Times New Roman" w:eastAsia="Times New Roman" w:hAnsi="Times New Roman" w:cs="Times New Roman"/>
                <w:color w:val="000000"/>
                <w:sz w:val="20"/>
                <w:szCs w:val="20"/>
                <w:lang w:eastAsia="ru-RU"/>
              </w:rPr>
              <w:t>Алигаджиевна</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21.06.2015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Ахмедова </w:t>
            </w:r>
            <w:proofErr w:type="spellStart"/>
            <w:r w:rsidRPr="00FB0B9C">
              <w:rPr>
                <w:rFonts w:ascii="Times New Roman" w:eastAsia="Times New Roman" w:hAnsi="Times New Roman" w:cs="Times New Roman"/>
                <w:sz w:val="20"/>
                <w:szCs w:val="20"/>
                <w:lang w:eastAsia="ru-RU"/>
              </w:rPr>
              <w:t>АйшатСайгидовна</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25.06.2015</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5</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 xml:space="preserve">Гаджиев </w:t>
            </w:r>
            <w:proofErr w:type="spellStart"/>
            <w:r w:rsidRPr="00FB0B9C">
              <w:rPr>
                <w:rFonts w:ascii="Times New Roman" w:eastAsia="Times New Roman" w:hAnsi="Times New Roman" w:cs="Times New Roman"/>
                <w:color w:val="000000"/>
                <w:sz w:val="20"/>
                <w:szCs w:val="20"/>
                <w:lang w:eastAsia="ru-RU"/>
              </w:rPr>
              <w:t>Исрапил</w:t>
            </w:r>
            <w:proofErr w:type="spellEnd"/>
            <w:r w:rsidRPr="00FB0B9C">
              <w:rPr>
                <w:rFonts w:ascii="Times New Roman" w:eastAsia="Times New Roman" w:hAnsi="Times New Roman" w:cs="Times New Roman"/>
                <w:color w:val="000000"/>
                <w:sz w:val="20"/>
                <w:szCs w:val="20"/>
                <w:lang w:eastAsia="ru-RU"/>
              </w:rPr>
              <w:t xml:space="preserve"> Магомедович</w:t>
            </w:r>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10.06.2015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Баулов </w:t>
            </w:r>
            <w:r w:rsidR="00E52660">
              <w:rPr>
                <w:rFonts w:ascii="Times New Roman" w:eastAsia="Times New Roman" w:hAnsi="Times New Roman" w:cs="Times New Roman"/>
                <w:sz w:val="20"/>
                <w:szCs w:val="20"/>
                <w:lang w:eastAsia="ru-RU"/>
              </w:rPr>
              <w:t xml:space="preserve"> </w:t>
            </w:r>
            <w:r w:rsidRPr="00FB0B9C">
              <w:rPr>
                <w:rFonts w:ascii="Times New Roman" w:eastAsia="Times New Roman" w:hAnsi="Times New Roman" w:cs="Times New Roman"/>
                <w:sz w:val="20"/>
                <w:szCs w:val="20"/>
                <w:lang w:eastAsia="ru-RU"/>
              </w:rPr>
              <w:t>Ибрагим Магомедович</w:t>
            </w:r>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18.09.2014</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6</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Гаджимагомедова</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Загидат</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Алиасхабовна</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12.05.2015</w:t>
            </w:r>
          </w:p>
          <w:p w:rsidR="00E52660" w:rsidRDefault="00E52660" w:rsidP="00FB0B9C">
            <w:pPr>
              <w:rPr>
                <w:rFonts w:ascii="Times New Roman" w:eastAsia="Times New Roman" w:hAnsi="Times New Roman" w:cs="Times New Roman"/>
                <w:color w:val="000000"/>
                <w:sz w:val="20"/>
                <w:szCs w:val="20"/>
                <w:lang w:eastAsia="ru-RU"/>
              </w:rPr>
            </w:pP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proofErr w:type="spellStart"/>
            <w:r w:rsidRPr="00FB0B9C">
              <w:rPr>
                <w:rFonts w:ascii="Times New Roman" w:eastAsia="Times New Roman" w:hAnsi="Times New Roman" w:cs="Times New Roman"/>
                <w:sz w:val="20"/>
                <w:szCs w:val="20"/>
                <w:lang w:eastAsia="ru-RU"/>
              </w:rPr>
              <w:t>Галбацова</w:t>
            </w:r>
            <w:proofErr w:type="spellEnd"/>
            <w:r w:rsidR="00E52660">
              <w:rPr>
                <w:rFonts w:ascii="Times New Roman" w:eastAsia="Times New Roman" w:hAnsi="Times New Roman" w:cs="Times New Roman"/>
                <w:sz w:val="20"/>
                <w:szCs w:val="20"/>
                <w:lang w:eastAsia="ru-RU"/>
              </w:rPr>
              <w:t xml:space="preserve"> </w:t>
            </w:r>
            <w:proofErr w:type="spellStart"/>
            <w:r w:rsidRPr="00FB0B9C">
              <w:rPr>
                <w:rFonts w:ascii="Times New Roman" w:eastAsia="Times New Roman" w:hAnsi="Times New Roman" w:cs="Times New Roman"/>
                <w:sz w:val="20"/>
                <w:szCs w:val="20"/>
                <w:lang w:eastAsia="ru-RU"/>
              </w:rPr>
              <w:t>Сафия</w:t>
            </w:r>
            <w:proofErr w:type="spellEnd"/>
            <w:r w:rsidR="00E52660">
              <w:rPr>
                <w:rFonts w:ascii="Times New Roman" w:eastAsia="Times New Roman" w:hAnsi="Times New Roman" w:cs="Times New Roman"/>
                <w:sz w:val="20"/>
                <w:szCs w:val="20"/>
                <w:lang w:eastAsia="ru-RU"/>
              </w:rPr>
              <w:t xml:space="preserve"> </w:t>
            </w:r>
            <w:proofErr w:type="spellStart"/>
            <w:r w:rsidRPr="00FB0B9C">
              <w:rPr>
                <w:rFonts w:ascii="Times New Roman" w:eastAsia="Times New Roman" w:hAnsi="Times New Roman" w:cs="Times New Roman"/>
                <w:sz w:val="20"/>
                <w:szCs w:val="20"/>
                <w:lang w:eastAsia="ru-RU"/>
              </w:rPr>
              <w:t>Гаджимурадовна</w:t>
            </w:r>
            <w:proofErr w:type="spellEnd"/>
          </w:p>
          <w:p w:rsidR="00E52660" w:rsidRPr="00FB0B9C" w:rsidRDefault="00E52660" w:rsidP="00FB0B9C">
            <w:pPr>
              <w:rPr>
                <w:rFonts w:ascii="Times New Roman" w:eastAsia="Times New Roman" w:hAnsi="Times New Roman" w:cs="Times New Roman"/>
                <w:sz w:val="20"/>
                <w:szCs w:val="20"/>
                <w:lang w:eastAsia="ru-RU"/>
              </w:rPr>
            </w:pPr>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21.07.2015 </w:t>
            </w:r>
          </w:p>
          <w:p w:rsidR="00E52660" w:rsidRDefault="00E52660" w:rsidP="00FB0B9C">
            <w:pPr>
              <w:rPr>
                <w:rFonts w:ascii="Times New Roman" w:eastAsia="Times New Roman" w:hAnsi="Times New Roman" w:cs="Times New Roman"/>
                <w:sz w:val="20"/>
                <w:szCs w:val="20"/>
                <w:lang w:eastAsia="ru-RU"/>
              </w:rPr>
            </w:pP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7</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 xml:space="preserve">Ибрагимов </w:t>
            </w:r>
            <w:proofErr w:type="spellStart"/>
            <w:r w:rsidRPr="00FB0B9C">
              <w:rPr>
                <w:rFonts w:ascii="Times New Roman" w:eastAsia="Times New Roman" w:hAnsi="Times New Roman" w:cs="Times New Roman"/>
                <w:color w:val="000000"/>
                <w:sz w:val="20"/>
                <w:szCs w:val="20"/>
                <w:lang w:eastAsia="ru-RU"/>
              </w:rPr>
              <w:t>Умар</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Мурадович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03.03.2015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Идрисова Султанат </w:t>
            </w:r>
            <w:proofErr w:type="spellStart"/>
            <w:r w:rsidRPr="00FB0B9C">
              <w:rPr>
                <w:rFonts w:ascii="Times New Roman" w:eastAsia="Times New Roman" w:hAnsi="Times New Roman" w:cs="Times New Roman"/>
                <w:sz w:val="20"/>
                <w:szCs w:val="20"/>
                <w:lang w:eastAsia="ru-RU"/>
              </w:rPr>
              <w:t>Шамилевна</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30.04.2015</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8</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Камилов</w:t>
            </w:r>
            <w:proofErr w:type="spellEnd"/>
            <w:r w:rsidRPr="00FB0B9C">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Мансур</w:t>
            </w:r>
            <w:proofErr w:type="spellEnd"/>
            <w:r w:rsidRPr="00FB0B9C">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Биясланович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20.02.2015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Исаев Расул </w:t>
            </w:r>
            <w:proofErr w:type="spellStart"/>
            <w:r w:rsidRPr="00FB0B9C">
              <w:rPr>
                <w:rFonts w:ascii="Times New Roman" w:eastAsia="Times New Roman" w:hAnsi="Times New Roman" w:cs="Times New Roman"/>
                <w:sz w:val="20"/>
                <w:szCs w:val="20"/>
                <w:lang w:eastAsia="ru-RU"/>
              </w:rPr>
              <w:t>Шамилович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28.05.2015 </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9</w:t>
            </w:r>
          </w:p>
        </w:tc>
        <w:tc>
          <w:tcPr>
            <w:tcW w:w="2008"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Магамаева</w:t>
            </w:r>
            <w:proofErr w:type="spellEnd"/>
            <w:r w:rsidRPr="00FB0B9C">
              <w:rPr>
                <w:rFonts w:ascii="Times New Roman" w:eastAsia="Times New Roman" w:hAnsi="Times New Roman" w:cs="Times New Roman"/>
                <w:color w:val="000000"/>
                <w:sz w:val="20"/>
                <w:szCs w:val="20"/>
                <w:lang w:eastAsia="ru-RU"/>
              </w:rPr>
              <w:t xml:space="preserve"> Марьям Магомедовна</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03.06.2015</w:t>
            </w:r>
          </w:p>
          <w:p w:rsidR="00E52660" w:rsidRDefault="00E52660" w:rsidP="00FB0B9C">
            <w:pPr>
              <w:rPr>
                <w:rFonts w:ascii="Times New Roman" w:eastAsia="Times New Roman" w:hAnsi="Times New Roman" w:cs="Times New Roman"/>
                <w:color w:val="000000"/>
                <w:sz w:val="20"/>
                <w:szCs w:val="20"/>
                <w:lang w:eastAsia="ru-RU"/>
              </w:rPr>
            </w:pP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proofErr w:type="spellStart"/>
            <w:r w:rsidRPr="00FB0B9C">
              <w:rPr>
                <w:rFonts w:ascii="Times New Roman" w:eastAsia="Times New Roman" w:hAnsi="Times New Roman" w:cs="Times New Roman"/>
                <w:sz w:val="20"/>
                <w:szCs w:val="20"/>
                <w:lang w:eastAsia="ru-RU"/>
              </w:rPr>
              <w:t>Кахриманов</w:t>
            </w:r>
            <w:proofErr w:type="spellEnd"/>
            <w:r w:rsidRPr="00FB0B9C">
              <w:rPr>
                <w:rFonts w:ascii="Times New Roman" w:eastAsia="Times New Roman" w:hAnsi="Times New Roman" w:cs="Times New Roman"/>
                <w:sz w:val="20"/>
                <w:szCs w:val="20"/>
                <w:lang w:eastAsia="ru-RU"/>
              </w:rPr>
              <w:t xml:space="preserve"> Магомед-Саид </w:t>
            </w:r>
            <w:proofErr w:type="spellStart"/>
            <w:r w:rsidRPr="00FB0B9C">
              <w:rPr>
                <w:rFonts w:ascii="Times New Roman" w:eastAsia="Times New Roman" w:hAnsi="Times New Roman" w:cs="Times New Roman"/>
                <w:sz w:val="20"/>
                <w:szCs w:val="20"/>
                <w:lang w:eastAsia="ru-RU"/>
              </w:rPr>
              <w:t>Сабирович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06.08.2015 </w:t>
            </w:r>
          </w:p>
          <w:p w:rsidR="00E52660" w:rsidRDefault="00E52660" w:rsidP="00FB0B9C">
            <w:pPr>
              <w:rPr>
                <w:rFonts w:ascii="Times New Roman" w:eastAsia="Times New Roman" w:hAnsi="Times New Roman" w:cs="Times New Roman"/>
                <w:sz w:val="20"/>
                <w:szCs w:val="20"/>
                <w:lang w:eastAsia="ru-RU"/>
              </w:rPr>
            </w:pP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10</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Магомедмирзаев</w:t>
            </w:r>
            <w:proofErr w:type="spellEnd"/>
            <w:r w:rsidRPr="00FB0B9C">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Мухаммад</w:t>
            </w:r>
            <w:proofErr w:type="spellEnd"/>
            <w:r w:rsidRPr="00FB0B9C">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Камалович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25.08.2015</w:t>
            </w:r>
          </w:p>
          <w:p w:rsidR="00E52660" w:rsidRDefault="00E52660" w:rsidP="00FB0B9C">
            <w:pPr>
              <w:rPr>
                <w:rFonts w:ascii="Times New Roman" w:eastAsia="Times New Roman" w:hAnsi="Times New Roman" w:cs="Times New Roman"/>
                <w:color w:val="000000"/>
                <w:sz w:val="20"/>
                <w:szCs w:val="20"/>
                <w:lang w:eastAsia="ru-RU"/>
              </w:rPr>
            </w:pP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Магомедов </w:t>
            </w:r>
            <w:proofErr w:type="spellStart"/>
            <w:r w:rsidRPr="00FB0B9C">
              <w:rPr>
                <w:rFonts w:ascii="Times New Roman" w:eastAsia="Times New Roman" w:hAnsi="Times New Roman" w:cs="Times New Roman"/>
                <w:sz w:val="20"/>
                <w:szCs w:val="20"/>
                <w:lang w:eastAsia="ru-RU"/>
              </w:rPr>
              <w:t>АзаматАзаматович</w:t>
            </w:r>
            <w:proofErr w:type="spellEnd"/>
          </w:p>
          <w:p w:rsidR="00E52660" w:rsidRPr="00FB0B9C" w:rsidRDefault="00E52660" w:rsidP="00FB0B9C">
            <w:pPr>
              <w:rPr>
                <w:rFonts w:ascii="Times New Roman" w:eastAsia="Times New Roman" w:hAnsi="Times New Roman" w:cs="Times New Roman"/>
                <w:sz w:val="20"/>
                <w:szCs w:val="20"/>
                <w:lang w:eastAsia="ru-RU"/>
              </w:rPr>
            </w:pPr>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05.07.2015</w:t>
            </w:r>
          </w:p>
          <w:p w:rsidR="00E52660" w:rsidRDefault="00E52660" w:rsidP="00FB0B9C">
            <w:pPr>
              <w:rPr>
                <w:rFonts w:ascii="Times New Roman" w:eastAsia="Times New Roman" w:hAnsi="Times New Roman" w:cs="Times New Roman"/>
                <w:sz w:val="20"/>
                <w:szCs w:val="20"/>
                <w:lang w:eastAsia="ru-RU"/>
              </w:rPr>
            </w:pP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11</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 xml:space="preserve">Магомедова </w:t>
            </w:r>
            <w:proofErr w:type="spellStart"/>
            <w:r w:rsidRPr="00FB0B9C">
              <w:rPr>
                <w:rFonts w:ascii="Times New Roman" w:eastAsia="Times New Roman" w:hAnsi="Times New Roman" w:cs="Times New Roman"/>
                <w:color w:val="000000"/>
                <w:sz w:val="20"/>
                <w:szCs w:val="20"/>
                <w:lang w:eastAsia="ru-RU"/>
              </w:rPr>
              <w:t>Хадиджа</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Шарухановна</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01.07.2015</w:t>
            </w:r>
          </w:p>
          <w:p w:rsidR="00E52660" w:rsidRDefault="00E52660" w:rsidP="00FB0B9C">
            <w:pPr>
              <w:rPr>
                <w:rFonts w:ascii="Times New Roman" w:eastAsia="Times New Roman" w:hAnsi="Times New Roman" w:cs="Times New Roman"/>
                <w:color w:val="000000"/>
                <w:sz w:val="20"/>
                <w:szCs w:val="20"/>
                <w:lang w:eastAsia="ru-RU"/>
              </w:rPr>
            </w:pP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Махмудова </w:t>
            </w:r>
            <w:proofErr w:type="spellStart"/>
            <w:r w:rsidRPr="00FB0B9C">
              <w:rPr>
                <w:rFonts w:ascii="Times New Roman" w:eastAsia="Times New Roman" w:hAnsi="Times New Roman" w:cs="Times New Roman"/>
                <w:sz w:val="20"/>
                <w:szCs w:val="20"/>
                <w:lang w:eastAsia="ru-RU"/>
              </w:rPr>
              <w:t>Наиля</w:t>
            </w:r>
            <w:proofErr w:type="spellEnd"/>
            <w:r w:rsidRPr="00FB0B9C">
              <w:rPr>
                <w:rFonts w:ascii="Times New Roman" w:eastAsia="Times New Roman" w:hAnsi="Times New Roman" w:cs="Times New Roman"/>
                <w:sz w:val="20"/>
                <w:szCs w:val="20"/>
                <w:lang w:eastAsia="ru-RU"/>
              </w:rPr>
              <w:t xml:space="preserve"> </w:t>
            </w:r>
            <w:proofErr w:type="spellStart"/>
            <w:r w:rsidRPr="00FB0B9C">
              <w:rPr>
                <w:rFonts w:ascii="Times New Roman" w:eastAsia="Times New Roman" w:hAnsi="Times New Roman" w:cs="Times New Roman"/>
                <w:sz w:val="20"/>
                <w:szCs w:val="20"/>
                <w:lang w:eastAsia="ru-RU"/>
              </w:rPr>
              <w:t>Арсанбекова</w:t>
            </w:r>
            <w:proofErr w:type="spellEnd"/>
          </w:p>
          <w:p w:rsidR="00E52660" w:rsidRPr="00FB0B9C" w:rsidRDefault="00E52660" w:rsidP="00FB0B9C">
            <w:pPr>
              <w:rPr>
                <w:rFonts w:ascii="Times New Roman" w:eastAsia="Times New Roman" w:hAnsi="Times New Roman" w:cs="Times New Roman"/>
                <w:sz w:val="20"/>
                <w:szCs w:val="20"/>
                <w:lang w:eastAsia="ru-RU"/>
              </w:rPr>
            </w:pPr>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15.08.2015 </w:t>
            </w:r>
          </w:p>
          <w:p w:rsidR="00E52660" w:rsidRDefault="00E52660" w:rsidP="00FB0B9C">
            <w:pPr>
              <w:rPr>
                <w:rFonts w:ascii="Times New Roman" w:eastAsia="Times New Roman" w:hAnsi="Times New Roman" w:cs="Times New Roman"/>
                <w:sz w:val="20"/>
                <w:szCs w:val="20"/>
                <w:lang w:eastAsia="ru-RU"/>
              </w:rPr>
            </w:pP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12</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 xml:space="preserve">Магомедов </w:t>
            </w:r>
            <w:proofErr w:type="spellStart"/>
            <w:r w:rsidRPr="00FB0B9C">
              <w:rPr>
                <w:rFonts w:ascii="Times New Roman" w:eastAsia="Times New Roman" w:hAnsi="Times New Roman" w:cs="Times New Roman"/>
                <w:color w:val="000000"/>
                <w:sz w:val="20"/>
                <w:szCs w:val="20"/>
                <w:lang w:eastAsia="ru-RU"/>
              </w:rPr>
              <w:t>Мухаммад</w:t>
            </w:r>
            <w:proofErr w:type="spellEnd"/>
            <w:r w:rsidRPr="00FB0B9C">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Алиевич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21.08.2015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Меджидова </w:t>
            </w:r>
            <w:proofErr w:type="spellStart"/>
            <w:r w:rsidRPr="00FB0B9C">
              <w:rPr>
                <w:rFonts w:ascii="Times New Roman" w:eastAsia="Times New Roman" w:hAnsi="Times New Roman" w:cs="Times New Roman"/>
                <w:sz w:val="20"/>
                <w:szCs w:val="20"/>
                <w:lang w:eastAsia="ru-RU"/>
              </w:rPr>
              <w:t>Камила</w:t>
            </w:r>
            <w:proofErr w:type="spellEnd"/>
            <w:r w:rsidR="00E52660">
              <w:rPr>
                <w:rFonts w:ascii="Times New Roman" w:eastAsia="Times New Roman" w:hAnsi="Times New Roman" w:cs="Times New Roman"/>
                <w:sz w:val="20"/>
                <w:szCs w:val="20"/>
                <w:lang w:eastAsia="ru-RU"/>
              </w:rPr>
              <w:t xml:space="preserve"> </w:t>
            </w:r>
            <w:proofErr w:type="spellStart"/>
            <w:r w:rsidRPr="00FB0B9C">
              <w:rPr>
                <w:rFonts w:ascii="Times New Roman" w:eastAsia="Times New Roman" w:hAnsi="Times New Roman" w:cs="Times New Roman"/>
                <w:sz w:val="20"/>
                <w:szCs w:val="20"/>
                <w:lang w:eastAsia="ru-RU"/>
              </w:rPr>
              <w:t>Зугумовна</w:t>
            </w:r>
            <w:proofErr w:type="spellEnd"/>
          </w:p>
        </w:tc>
        <w:tc>
          <w:tcPr>
            <w:tcW w:w="1432"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14.06.2015 </w:t>
            </w: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rPr>
          <w:trHeight w:val="340"/>
        </w:trPr>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13</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 xml:space="preserve">Магомедов </w:t>
            </w:r>
            <w:proofErr w:type="spellStart"/>
            <w:r w:rsidRPr="00FB0B9C">
              <w:rPr>
                <w:rFonts w:ascii="Times New Roman" w:eastAsia="Times New Roman" w:hAnsi="Times New Roman" w:cs="Times New Roman"/>
                <w:color w:val="000000"/>
                <w:sz w:val="20"/>
                <w:szCs w:val="20"/>
                <w:lang w:eastAsia="ru-RU"/>
              </w:rPr>
              <w:t>Мухаммад</w:t>
            </w:r>
            <w:proofErr w:type="spellEnd"/>
            <w:r w:rsidRPr="00FB0B9C">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Гаджиевич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11.03.2015</w:t>
            </w:r>
          </w:p>
          <w:p w:rsidR="00E52660" w:rsidRDefault="00E52660" w:rsidP="00FB0B9C">
            <w:pPr>
              <w:rPr>
                <w:rFonts w:ascii="Times New Roman" w:eastAsia="Times New Roman" w:hAnsi="Times New Roman" w:cs="Times New Roman"/>
                <w:color w:val="000000"/>
                <w:sz w:val="20"/>
                <w:szCs w:val="20"/>
                <w:lang w:eastAsia="ru-RU"/>
              </w:rPr>
            </w:pP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Омаров Ибрагим </w:t>
            </w:r>
            <w:proofErr w:type="spellStart"/>
            <w:r w:rsidRPr="00FB0B9C">
              <w:rPr>
                <w:rFonts w:ascii="Times New Roman" w:eastAsia="Times New Roman" w:hAnsi="Times New Roman" w:cs="Times New Roman"/>
                <w:sz w:val="20"/>
                <w:szCs w:val="20"/>
                <w:lang w:eastAsia="ru-RU"/>
              </w:rPr>
              <w:t>Саадулаевич</w:t>
            </w:r>
            <w:proofErr w:type="spellEnd"/>
          </w:p>
          <w:p w:rsidR="00E52660" w:rsidRPr="00FB0B9C" w:rsidRDefault="00E52660" w:rsidP="00FB0B9C">
            <w:pPr>
              <w:rPr>
                <w:rFonts w:ascii="Times New Roman" w:eastAsia="Times New Roman" w:hAnsi="Times New Roman" w:cs="Times New Roman"/>
                <w:sz w:val="20"/>
                <w:szCs w:val="20"/>
                <w:lang w:eastAsia="ru-RU"/>
              </w:rPr>
            </w:pPr>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18.06.2015 </w:t>
            </w:r>
          </w:p>
          <w:p w:rsidR="00E52660" w:rsidRDefault="00E52660" w:rsidP="00FB0B9C">
            <w:pPr>
              <w:rPr>
                <w:rFonts w:ascii="Times New Roman" w:eastAsia="Times New Roman" w:hAnsi="Times New Roman" w:cs="Times New Roman"/>
                <w:sz w:val="20"/>
                <w:szCs w:val="20"/>
                <w:lang w:eastAsia="ru-RU"/>
              </w:rPr>
            </w:pP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rPr>
          <w:trHeight w:val="132"/>
        </w:trPr>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14</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Маллаев</w:t>
            </w:r>
            <w:proofErr w:type="spellEnd"/>
            <w:r w:rsidRPr="00FB0B9C">
              <w:rPr>
                <w:rFonts w:ascii="Times New Roman" w:eastAsia="Times New Roman" w:hAnsi="Times New Roman" w:cs="Times New Roman"/>
                <w:color w:val="000000"/>
                <w:sz w:val="20"/>
                <w:szCs w:val="20"/>
                <w:lang w:eastAsia="ru-RU"/>
              </w:rPr>
              <w:t xml:space="preserve"> Магомед </w:t>
            </w:r>
            <w:proofErr w:type="spellStart"/>
            <w:r w:rsidRPr="00FB0B9C">
              <w:rPr>
                <w:rFonts w:ascii="Times New Roman" w:eastAsia="Times New Roman" w:hAnsi="Times New Roman" w:cs="Times New Roman"/>
                <w:color w:val="000000"/>
                <w:sz w:val="20"/>
                <w:szCs w:val="20"/>
                <w:lang w:eastAsia="ru-RU"/>
              </w:rPr>
              <w:t>Нурбагандович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21.07.2015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proofErr w:type="spellStart"/>
            <w:r w:rsidRPr="00FB0B9C">
              <w:rPr>
                <w:rFonts w:ascii="Times New Roman" w:eastAsia="Times New Roman" w:hAnsi="Times New Roman" w:cs="Times New Roman"/>
                <w:sz w:val="20"/>
                <w:szCs w:val="20"/>
                <w:lang w:eastAsia="ru-RU"/>
              </w:rPr>
              <w:t>Уцумов</w:t>
            </w:r>
            <w:proofErr w:type="spellEnd"/>
            <w:r w:rsidRPr="00FB0B9C">
              <w:rPr>
                <w:rFonts w:ascii="Times New Roman" w:eastAsia="Times New Roman" w:hAnsi="Times New Roman" w:cs="Times New Roman"/>
                <w:sz w:val="20"/>
                <w:szCs w:val="20"/>
                <w:lang w:eastAsia="ru-RU"/>
              </w:rPr>
              <w:t xml:space="preserve"> Ахмед </w:t>
            </w:r>
            <w:proofErr w:type="spellStart"/>
            <w:r w:rsidRPr="00FB0B9C">
              <w:rPr>
                <w:rFonts w:ascii="Times New Roman" w:eastAsia="Times New Roman" w:hAnsi="Times New Roman" w:cs="Times New Roman"/>
                <w:sz w:val="20"/>
                <w:szCs w:val="20"/>
                <w:lang w:eastAsia="ru-RU"/>
              </w:rPr>
              <w:t>Байсарович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30.05.2015</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rPr>
          <w:trHeight w:val="132"/>
        </w:trPr>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15</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 xml:space="preserve">Османов </w:t>
            </w:r>
            <w:proofErr w:type="spellStart"/>
            <w:r w:rsidRPr="00FB0B9C">
              <w:rPr>
                <w:rFonts w:ascii="Times New Roman" w:eastAsia="Times New Roman" w:hAnsi="Times New Roman" w:cs="Times New Roman"/>
                <w:color w:val="000000"/>
                <w:sz w:val="20"/>
                <w:szCs w:val="20"/>
                <w:lang w:eastAsia="ru-RU"/>
              </w:rPr>
              <w:t>Закарья</w:t>
            </w:r>
            <w:proofErr w:type="spellEnd"/>
            <w:r w:rsidRPr="00FB0B9C">
              <w:rPr>
                <w:rFonts w:ascii="Times New Roman" w:eastAsia="Times New Roman" w:hAnsi="Times New Roman" w:cs="Times New Roman"/>
                <w:color w:val="000000"/>
                <w:sz w:val="20"/>
                <w:szCs w:val="20"/>
                <w:lang w:eastAsia="ru-RU"/>
              </w:rPr>
              <w:t xml:space="preserve"> Магомедович</w:t>
            </w:r>
          </w:p>
        </w:tc>
        <w:tc>
          <w:tcPr>
            <w:tcW w:w="1432" w:type="dxa"/>
            <w:shd w:val="clear" w:color="auto" w:fill="auto"/>
            <w:vAlign w:val="bottom"/>
          </w:tcPr>
          <w:p w:rsidR="00FB0B9C" w:rsidRDefault="00FB0B9C" w:rsidP="00E52660">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01.08.201</w:t>
            </w:r>
          </w:p>
          <w:p w:rsidR="00E52660" w:rsidRPr="00FB0B9C" w:rsidRDefault="00E52660" w:rsidP="00E52660">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proofErr w:type="spellStart"/>
            <w:r w:rsidRPr="00FB0B9C">
              <w:rPr>
                <w:rFonts w:ascii="Times New Roman" w:eastAsia="Times New Roman" w:hAnsi="Times New Roman" w:cs="Times New Roman"/>
                <w:sz w:val="20"/>
                <w:szCs w:val="20"/>
                <w:lang w:eastAsia="ru-RU"/>
              </w:rPr>
              <w:t>Фейзулаев</w:t>
            </w:r>
            <w:proofErr w:type="spellEnd"/>
            <w:r w:rsidRPr="00FB0B9C">
              <w:rPr>
                <w:rFonts w:ascii="Times New Roman" w:eastAsia="Times New Roman" w:hAnsi="Times New Roman" w:cs="Times New Roman"/>
                <w:sz w:val="20"/>
                <w:szCs w:val="20"/>
                <w:lang w:eastAsia="ru-RU"/>
              </w:rPr>
              <w:t xml:space="preserve"> Расул </w:t>
            </w:r>
            <w:proofErr w:type="spellStart"/>
            <w:r w:rsidRPr="00FB0B9C">
              <w:rPr>
                <w:rFonts w:ascii="Times New Roman" w:eastAsia="Times New Roman" w:hAnsi="Times New Roman" w:cs="Times New Roman"/>
                <w:sz w:val="20"/>
                <w:szCs w:val="20"/>
                <w:lang w:eastAsia="ru-RU"/>
              </w:rPr>
              <w:t>Мусадикович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28.05.2015</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rPr>
          <w:trHeight w:val="132"/>
        </w:trPr>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16</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 xml:space="preserve">Османов </w:t>
            </w:r>
            <w:proofErr w:type="spellStart"/>
            <w:r w:rsidRPr="00FB0B9C">
              <w:rPr>
                <w:rFonts w:ascii="Times New Roman" w:eastAsia="Times New Roman" w:hAnsi="Times New Roman" w:cs="Times New Roman"/>
                <w:color w:val="000000"/>
                <w:sz w:val="20"/>
                <w:szCs w:val="20"/>
                <w:lang w:eastAsia="ru-RU"/>
              </w:rPr>
              <w:t>Умарасхаб</w:t>
            </w:r>
            <w:proofErr w:type="spellEnd"/>
            <w:r w:rsidRPr="00FB0B9C">
              <w:rPr>
                <w:rFonts w:ascii="Times New Roman" w:eastAsia="Times New Roman" w:hAnsi="Times New Roman" w:cs="Times New Roman"/>
                <w:color w:val="000000"/>
                <w:sz w:val="20"/>
                <w:szCs w:val="20"/>
                <w:lang w:eastAsia="ru-RU"/>
              </w:rPr>
              <w:t xml:space="preserve"> Магомедович</w:t>
            </w:r>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04.02.2015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proofErr w:type="spellStart"/>
            <w:r w:rsidRPr="00FB0B9C">
              <w:rPr>
                <w:rFonts w:ascii="Times New Roman" w:eastAsia="Times New Roman" w:hAnsi="Times New Roman" w:cs="Times New Roman"/>
                <w:sz w:val="20"/>
                <w:szCs w:val="20"/>
                <w:lang w:eastAsia="ru-RU"/>
              </w:rPr>
              <w:t>Хангереева</w:t>
            </w:r>
            <w:proofErr w:type="spellEnd"/>
            <w:r w:rsidRPr="00FB0B9C">
              <w:rPr>
                <w:rFonts w:ascii="Times New Roman" w:eastAsia="Times New Roman" w:hAnsi="Times New Roman" w:cs="Times New Roman"/>
                <w:sz w:val="20"/>
                <w:szCs w:val="20"/>
                <w:lang w:eastAsia="ru-RU"/>
              </w:rPr>
              <w:t xml:space="preserve"> Амалия Руслановна</w:t>
            </w:r>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08.06.2015</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rPr>
          <w:trHeight w:val="132"/>
        </w:trPr>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17</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Пахрудинов</w:t>
            </w:r>
            <w:proofErr w:type="spellEnd"/>
            <w:r w:rsidRPr="00FB0B9C">
              <w:rPr>
                <w:rFonts w:ascii="Times New Roman" w:eastAsia="Times New Roman" w:hAnsi="Times New Roman" w:cs="Times New Roman"/>
                <w:color w:val="000000"/>
                <w:sz w:val="20"/>
                <w:szCs w:val="20"/>
                <w:lang w:eastAsia="ru-RU"/>
              </w:rPr>
              <w:t xml:space="preserve"> Осман Рустамович</w:t>
            </w:r>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19.02.2015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proofErr w:type="spellStart"/>
            <w:r w:rsidRPr="00FB0B9C">
              <w:rPr>
                <w:rFonts w:ascii="Times New Roman" w:eastAsia="Times New Roman" w:hAnsi="Times New Roman" w:cs="Times New Roman"/>
                <w:sz w:val="20"/>
                <w:szCs w:val="20"/>
                <w:lang w:eastAsia="ru-RU"/>
              </w:rPr>
              <w:t>Халиков</w:t>
            </w:r>
            <w:proofErr w:type="spellEnd"/>
            <w:r w:rsidRPr="00FB0B9C">
              <w:rPr>
                <w:rFonts w:ascii="Times New Roman" w:eastAsia="Times New Roman" w:hAnsi="Times New Roman" w:cs="Times New Roman"/>
                <w:sz w:val="20"/>
                <w:szCs w:val="20"/>
                <w:lang w:eastAsia="ru-RU"/>
              </w:rPr>
              <w:t xml:space="preserve"> </w:t>
            </w:r>
            <w:proofErr w:type="spellStart"/>
            <w:r w:rsidRPr="00FB0B9C">
              <w:rPr>
                <w:rFonts w:ascii="Times New Roman" w:eastAsia="Times New Roman" w:hAnsi="Times New Roman" w:cs="Times New Roman"/>
                <w:sz w:val="20"/>
                <w:szCs w:val="20"/>
                <w:lang w:eastAsia="ru-RU"/>
              </w:rPr>
              <w:t>Мухаммад</w:t>
            </w:r>
            <w:proofErr w:type="spellEnd"/>
            <w:r w:rsidRPr="00FB0B9C">
              <w:rPr>
                <w:rFonts w:ascii="Times New Roman" w:eastAsia="Times New Roman" w:hAnsi="Times New Roman" w:cs="Times New Roman"/>
                <w:sz w:val="20"/>
                <w:szCs w:val="20"/>
                <w:lang w:eastAsia="ru-RU"/>
              </w:rPr>
              <w:t xml:space="preserve"> </w:t>
            </w:r>
            <w:proofErr w:type="spellStart"/>
            <w:r w:rsidRPr="00FB0B9C">
              <w:rPr>
                <w:rFonts w:ascii="Times New Roman" w:eastAsia="Times New Roman" w:hAnsi="Times New Roman" w:cs="Times New Roman"/>
                <w:sz w:val="20"/>
                <w:szCs w:val="20"/>
                <w:lang w:eastAsia="ru-RU"/>
              </w:rPr>
              <w:t>Загирович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03.06.2015</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rPr>
          <w:trHeight w:val="132"/>
        </w:trPr>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18</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Рабаданов</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Джамал</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Газимагомедович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01.02.2015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proofErr w:type="spellStart"/>
            <w:r w:rsidRPr="00FB0B9C">
              <w:rPr>
                <w:rFonts w:ascii="Times New Roman" w:eastAsia="Times New Roman" w:hAnsi="Times New Roman" w:cs="Times New Roman"/>
                <w:sz w:val="20"/>
                <w:szCs w:val="20"/>
                <w:lang w:eastAsia="ru-RU"/>
              </w:rPr>
              <w:t>Халилбегова</w:t>
            </w:r>
            <w:proofErr w:type="spellEnd"/>
            <w:r w:rsidRPr="00FB0B9C">
              <w:rPr>
                <w:rFonts w:ascii="Times New Roman" w:eastAsia="Times New Roman" w:hAnsi="Times New Roman" w:cs="Times New Roman"/>
                <w:sz w:val="20"/>
                <w:szCs w:val="20"/>
                <w:lang w:eastAsia="ru-RU"/>
              </w:rPr>
              <w:t xml:space="preserve"> Фатима Магомедовна</w:t>
            </w:r>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01.04.2015 </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rPr>
          <w:trHeight w:val="132"/>
        </w:trPr>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19</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Саадуева</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Айшат</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Абдулманаповна</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14.04.2015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proofErr w:type="spellStart"/>
            <w:r w:rsidRPr="00FB0B9C">
              <w:rPr>
                <w:rFonts w:ascii="Times New Roman" w:eastAsia="Times New Roman" w:hAnsi="Times New Roman" w:cs="Times New Roman"/>
                <w:sz w:val="20"/>
                <w:szCs w:val="20"/>
                <w:lang w:eastAsia="ru-RU"/>
              </w:rPr>
              <w:t>Хасбулаев</w:t>
            </w:r>
            <w:proofErr w:type="spellEnd"/>
            <w:r w:rsidR="00E52660">
              <w:rPr>
                <w:rFonts w:ascii="Times New Roman" w:eastAsia="Times New Roman" w:hAnsi="Times New Roman" w:cs="Times New Roman"/>
                <w:sz w:val="20"/>
                <w:szCs w:val="20"/>
                <w:lang w:eastAsia="ru-RU"/>
              </w:rPr>
              <w:t xml:space="preserve"> </w:t>
            </w:r>
            <w:proofErr w:type="spellStart"/>
            <w:r w:rsidRPr="00FB0B9C">
              <w:rPr>
                <w:rFonts w:ascii="Times New Roman" w:eastAsia="Times New Roman" w:hAnsi="Times New Roman" w:cs="Times New Roman"/>
                <w:sz w:val="20"/>
                <w:szCs w:val="20"/>
                <w:lang w:eastAsia="ru-RU"/>
              </w:rPr>
              <w:t>Саад</w:t>
            </w:r>
            <w:proofErr w:type="spellEnd"/>
            <w:r w:rsidR="00E52660">
              <w:rPr>
                <w:rFonts w:ascii="Times New Roman" w:eastAsia="Times New Roman" w:hAnsi="Times New Roman" w:cs="Times New Roman"/>
                <w:sz w:val="20"/>
                <w:szCs w:val="20"/>
                <w:lang w:eastAsia="ru-RU"/>
              </w:rPr>
              <w:t xml:space="preserve"> </w:t>
            </w:r>
            <w:proofErr w:type="spellStart"/>
            <w:r w:rsidRPr="00FB0B9C">
              <w:rPr>
                <w:rFonts w:ascii="Times New Roman" w:eastAsia="Times New Roman" w:hAnsi="Times New Roman" w:cs="Times New Roman"/>
                <w:sz w:val="20"/>
                <w:szCs w:val="20"/>
                <w:lang w:eastAsia="ru-RU"/>
              </w:rPr>
              <w:t>Камилевич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13.07.2015</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r w:rsidR="00FB0B9C" w:rsidRPr="00DF01A2" w:rsidTr="00AF5F8E">
        <w:trPr>
          <w:trHeight w:val="132"/>
        </w:trPr>
        <w:tc>
          <w:tcPr>
            <w:tcW w:w="498" w:type="dxa"/>
          </w:tcPr>
          <w:p w:rsidR="00FB0B9C" w:rsidRPr="00FB0B9C" w:rsidRDefault="00FB0B9C" w:rsidP="00FB0B9C">
            <w:pPr>
              <w:ind w:right="-568"/>
              <w:rPr>
                <w:rFonts w:ascii="Times New Roman" w:hAnsi="Times New Roman" w:cs="Times New Roman"/>
                <w:sz w:val="20"/>
                <w:szCs w:val="20"/>
              </w:rPr>
            </w:pPr>
            <w:r w:rsidRPr="00FB0B9C">
              <w:rPr>
                <w:rFonts w:ascii="Times New Roman" w:hAnsi="Times New Roman" w:cs="Times New Roman"/>
                <w:sz w:val="20"/>
                <w:szCs w:val="20"/>
              </w:rPr>
              <w:t>20</w:t>
            </w:r>
          </w:p>
        </w:tc>
        <w:tc>
          <w:tcPr>
            <w:tcW w:w="2008" w:type="dxa"/>
            <w:shd w:val="clear" w:color="auto" w:fill="auto"/>
            <w:vAlign w:val="bottom"/>
          </w:tcPr>
          <w:p w:rsidR="00FB0B9C" w:rsidRPr="00FB0B9C" w:rsidRDefault="00FB0B9C" w:rsidP="00FB0B9C">
            <w:pPr>
              <w:rPr>
                <w:rFonts w:ascii="Times New Roman" w:eastAsia="Times New Roman" w:hAnsi="Times New Roman" w:cs="Times New Roman"/>
                <w:color w:val="000000"/>
                <w:sz w:val="20"/>
                <w:szCs w:val="20"/>
                <w:lang w:eastAsia="ru-RU"/>
              </w:rPr>
            </w:pPr>
            <w:proofErr w:type="spellStart"/>
            <w:r w:rsidRPr="00FB0B9C">
              <w:rPr>
                <w:rFonts w:ascii="Times New Roman" w:eastAsia="Times New Roman" w:hAnsi="Times New Roman" w:cs="Times New Roman"/>
                <w:color w:val="000000"/>
                <w:sz w:val="20"/>
                <w:szCs w:val="20"/>
                <w:lang w:eastAsia="ru-RU"/>
              </w:rPr>
              <w:t>Саидова</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Раяна</w:t>
            </w:r>
            <w:proofErr w:type="spellEnd"/>
            <w:r w:rsidR="00E52660">
              <w:rPr>
                <w:rFonts w:ascii="Times New Roman" w:eastAsia="Times New Roman" w:hAnsi="Times New Roman" w:cs="Times New Roman"/>
                <w:color w:val="000000"/>
                <w:sz w:val="20"/>
                <w:szCs w:val="20"/>
                <w:lang w:eastAsia="ru-RU"/>
              </w:rPr>
              <w:t xml:space="preserve"> </w:t>
            </w:r>
            <w:proofErr w:type="spellStart"/>
            <w:r w:rsidRPr="00FB0B9C">
              <w:rPr>
                <w:rFonts w:ascii="Times New Roman" w:eastAsia="Times New Roman" w:hAnsi="Times New Roman" w:cs="Times New Roman"/>
                <w:color w:val="000000"/>
                <w:sz w:val="20"/>
                <w:szCs w:val="20"/>
                <w:lang w:eastAsia="ru-RU"/>
              </w:rPr>
              <w:t>Шамильевна</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color w:val="000000"/>
                <w:sz w:val="20"/>
                <w:szCs w:val="20"/>
                <w:lang w:eastAsia="ru-RU"/>
              </w:rPr>
            </w:pPr>
            <w:r w:rsidRPr="00FB0B9C">
              <w:rPr>
                <w:rFonts w:ascii="Times New Roman" w:eastAsia="Times New Roman" w:hAnsi="Times New Roman" w:cs="Times New Roman"/>
                <w:color w:val="000000"/>
                <w:sz w:val="20"/>
                <w:szCs w:val="20"/>
                <w:lang w:eastAsia="ru-RU"/>
              </w:rPr>
              <w:t>01.05.2015</w:t>
            </w:r>
          </w:p>
          <w:p w:rsidR="00E52660" w:rsidRPr="00FB0B9C" w:rsidRDefault="00E52660" w:rsidP="00FB0B9C">
            <w:pPr>
              <w:rPr>
                <w:rFonts w:ascii="Times New Roman" w:eastAsia="Times New Roman" w:hAnsi="Times New Roman" w:cs="Times New Roman"/>
                <w:color w:val="000000"/>
                <w:sz w:val="20"/>
                <w:szCs w:val="20"/>
                <w:lang w:eastAsia="ru-RU"/>
              </w:rPr>
            </w:pPr>
          </w:p>
        </w:tc>
        <w:tc>
          <w:tcPr>
            <w:tcW w:w="2031" w:type="dxa"/>
            <w:shd w:val="clear" w:color="auto" w:fill="auto"/>
            <w:vAlign w:val="bottom"/>
          </w:tcPr>
          <w:p w:rsidR="00FB0B9C" w:rsidRP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 xml:space="preserve">Юсупов </w:t>
            </w:r>
            <w:proofErr w:type="spellStart"/>
            <w:r w:rsidRPr="00FB0B9C">
              <w:rPr>
                <w:rFonts w:ascii="Times New Roman" w:eastAsia="Times New Roman" w:hAnsi="Times New Roman" w:cs="Times New Roman"/>
                <w:sz w:val="20"/>
                <w:szCs w:val="20"/>
                <w:lang w:eastAsia="ru-RU"/>
              </w:rPr>
              <w:t>Аскерхан</w:t>
            </w:r>
            <w:proofErr w:type="spellEnd"/>
            <w:r w:rsidR="00E52660">
              <w:rPr>
                <w:rFonts w:ascii="Times New Roman" w:eastAsia="Times New Roman" w:hAnsi="Times New Roman" w:cs="Times New Roman"/>
                <w:sz w:val="20"/>
                <w:szCs w:val="20"/>
                <w:lang w:eastAsia="ru-RU"/>
              </w:rPr>
              <w:t xml:space="preserve"> </w:t>
            </w:r>
            <w:proofErr w:type="spellStart"/>
            <w:r w:rsidRPr="00FB0B9C">
              <w:rPr>
                <w:rFonts w:ascii="Times New Roman" w:eastAsia="Times New Roman" w:hAnsi="Times New Roman" w:cs="Times New Roman"/>
                <w:sz w:val="20"/>
                <w:szCs w:val="20"/>
                <w:lang w:eastAsia="ru-RU"/>
              </w:rPr>
              <w:t>Юсупович</w:t>
            </w:r>
            <w:proofErr w:type="spellEnd"/>
          </w:p>
        </w:tc>
        <w:tc>
          <w:tcPr>
            <w:tcW w:w="1432" w:type="dxa"/>
            <w:shd w:val="clear" w:color="auto" w:fill="auto"/>
            <w:vAlign w:val="bottom"/>
          </w:tcPr>
          <w:p w:rsidR="00FB0B9C" w:rsidRDefault="00FB0B9C" w:rsidP="00FB0B9C">
            <w:pPr>
              <w:rPr>
                <w:rFonts w:ascii="Times New Roman" w:eastAsia="Times New Roman" w:hAnsi="Times New Roman" w:cs="Times New Roman"/>
                <w:sz w:val="20"/>
                <w:szCs w:val="20"/>
                <w:lang w:eastAsia="ru-RU"/>
              </w:rPr>
            </w:pPr>
            <w:r w:rsidRPr="00FB0B9C">
              <w:rPr>
                <w:rFonts w:ascii="Times New Roman" w:eastAsia="Times New Roman" w:hAnsi="Times New Roman" w:cs="Times New Roman"/>
                <w:sz w:val="20"/>
                <w:szCs w:val="20"/>
                <w:lang w:eastAsia="ru-RU"/>
              </w:rPr>
              <w:t>23.06.2015</w:t>
            </w:r>
          </w:p>
          <w:p w:rsidR="00E52660" w:rsidRPr="00FB0B9C" w:rsidRDefault="00E52660" w:rsidP="00FB0B9C">
            <w:pPr>
              <w:rPr>
                <w:rFonts w:ascii="Times New Roman" w:eastAsia="Times New Roman" w:hAnsi="Times New Roman" w:cs="Times New Roman"/>
                <w:sz w:val="20"/>
                <w:szCs w:val="20"/>
                <w:lang w:eastAsia="ru-RU"/>
              </w:rPr>
            </w:pPr>
          </w:p>
        </w:tc>
        <w:tc>
          <w:tcPr>
            <w:tcW w:w="2806" w:type="dxa"/>
            <w:vMerge/>
          </w:tcPr>
          <w:p w:rsidR="00FB0B9C" w:rsidRPr="00DF01A2" w:rsidRDefault="00FB0B9C" w:rsidP="00FB0B9C">
            <w:pPr>
              <w:rPr>
                <w:rFonts w:ascii="Times New Roman" w:eastAsia="Calibri" w:hAnsi="Times New Roman" w:cs="Times New Roman"/>
                <w:sz w:val="28"/>
                <w:szCs w:val="28"/>
              </w:rPr>
            </w:pPr>
          </w:p>
        </w:tc>
        <w:tc>
          <w:tcPr>
            <w:tcW w:w="993" w:type="dxa"/>
            <w:vMerge/>
          </w:tcPr>
          <w:p w:rsidR="00FB0B9C" w:rsidRPr="00DF01A2" w:rsidRDefault="00FB0B9C" w:rsidP="00FB0B9C">
            <w:pPr>
              <w:rPr>
                <w:rFonts w:ascii="Times New Roman" w:eastAsia="Calibri" w:hAnsi="Times New Roman" w:cs="Times New Roman"/>
                <w:sz w:val="28"/>
                <w:szCs w:val="28"/>
              </w:rPr>
            </w:pPr>
          </w:p>
        </w:tc>
      </w:tr>
    </w:tbl>
    <w:p w:rsidR="00E74109" w:rsidRDefault="00E74109" w:rsidP="00E4792D">
      <w:pPr>
        <w:spacing w:after="0"/>
        <w:rPr>
          <w:rFonts w:ascii="Times New Roman" w:eastAsia="Times New Roman" w:hAnsi="Times New Roman" w:cs="Times New Roman"/>
          <w:b/>
          <w:sz w:val="16"/>
          <w:szCs w:val="16"/>
          <w:lang w:eastAsia="ru-RU"/>
        </w:rPr>
      </w:pPr>
      <w:bookmarkStart w:id="0" w:name="_GoBack"/>
      <w:bookmarkEnd w:id="0"/>
    </w:p>
    <w:p w:rsidR="00E74109" w:rsidRDefault="00E74109" w:rsidP="00E4792D">
      <w:pPr>
        <w:spacing w:after="0"/>
        <w:rPr>
          <w:rFonts w:ascii="Times New Roman" w:eastAsia="Times New Roman" w:hAnsi="Times New Roman" w:cs="Times New Roman"/>
          <w:b/>
          <w:sz w:val="16"/>
          <w:szCs w:val="16"/>
          <w:lang w:eastAsia="ru-RU"/>
        </w:rPr>
      </w:pPr>
    </w:p>
    <w:p w:rsidR="00E74109" w:rsidRDefault="00E74109" w:rsidP="00E4792D">
      <w:pPr>
        <w:spacing w:after="0"/>
        <w:rPr>
          <w:rFonts w:ascii="Times New Roman" w:eastAsia="Times New Roman" w:hAnsi="Times New Roman" w:cs="Times New Roman"/>
          <w:b/>
          <w:sz w:val="16"/>
          <w:szCs w:val="16"/>
          <w:lang w:eastAsia="ru-RU"/>
        </w:rPr>
      </w:pPr>
    </w:p>
    <w:p w:rsidR="00E74109" w:rsidRDefault="00E74109" w:rsidP="00E4792D">
      <w:pPr>
        <w:spacing w:after="0"/>
        <w:rPr>
          <w:rFonts w:ascii="Times New Roman" w:eastAsia="Times New Roman" w:hAnsi="Times New Roman" w:cs="Times New Roman"/>
          <w:b/>
          <w:sz w:val="16"/>
          <w:szCs w:val="16"/>
          <w:lang w:eastAsia="ru-RU"/>
        </w:rPr>
      </w:pPr>
    </w:p>
    <w:p w:rsidR="00E74109" w:rsidRDefault="00E74109" w:rsidP="00E4792D">
      <w:pPr>
        <w:spacing w:after="0"/>
        <w:rPr>
          <w:rFonts w:ascii="Times New Roman" w:eastAsia="Times New Roman" w:hAnsi="Times New Roman" w:cs="Times New Roman"/>
          <w:b/>
          <w:sz w:val="16"/>
          <w:szCs w:val="16"/>
          <w:lang w:eastAsia="ru-RU"/>
        </w:rPr>
      </w:pPr>
    </w:p>
    <w:p w:rsidR="00E74109" w:rsidRDefault="00E74109" w:rsidP="00E4792D">
      <w:pPr>
        <w:spacing w:after="0"/>
        <w:rPr>
          <w:rFonts w:ascii="Times New Roman" w:eastAsia="Times New Roman" w:hAnsi="Times New Roman" w:cs="Times New Roman"/>
          <w:b/>
          <w:sz w:val="16"/>
          <w:szCs w:val="16"/>
          <w:lang w:eastAsia="ru-RU"/>
        </w:rPr>
      </w:pPr>
    </w:p>
    <w:p w:rsidR="00E74109" w:rsidRDefault="00E74109" w:rsidP="00E4792D">
      <w:pPr>
        <w:spacing w:after="0"/>
        <w:rPr>
          <w:rFonts w:ascii="Times New Roman" w:eastAsia="Times New Roman" w:hAnsi="Times New Roman" w:cs="Times New Roman"/>
          <w:b/>
          <w:sz w:val="16"/>
          <w:szCs w:val="16"/>
          <w:lang w:eastAsia="ru-RU"/>
        </w:rPr>
      </w:pPr>
    </w:p>
    <w:p w:rsidR="00E74109" w:rsidRPr="00155F79" w:rsidRDefault="00E74109" w:rsidP="00E4792D">
      <w:pPr>
        <w:spacing w:after="0"/>
        <w:rPr>
          <w:rFonts w:ascii="Times New Roman" w:eastAsia="Times New Roman" w:hAnsi="Times New Roman" w:cs="Times New Roman"/>
          <w:b/>
          <w:sz w:val="16"/>
          <w:szCs w:val="16"/>
          <w:lang w:eastAsia="ru-RU"/>
        </w:rPr>
      </w:pPr>
    </w:p>
    <w:p w:rsidR="009178D3" w:rsidRPr="0036673B" w:rsidRDefault="009178D3" w:rsidP="009178D3">
      <w:pPr>
        <w:shd w:val="clear" w:color="auto" w:fill="FFFFFF"/>
        <w:spacing w:before="100" w:beforeAutospacing="1" w:after="0" w:line="240" w:lineRule="auto"/>
        <w:jc w:val="center"/>
        <w:rPr>
          <w:rFonts w:ascii="Times New Roman" w:eastAsia="Times New Roman" w:hAnsi="Times New Roman" w:cs="Times New Roman"/>
          <w:b/>
          <w:bCs/>
          <w:color w:val="000000"/>
          <w:sz w:val="28"/>
          <w:szCs w:val="28"/>
          <w:lang w:eastAsia="ru-RU"/>
        </w:rPr>
      </w:pPr>
      <w:r w:rsidRPr="0036673B">
        <w:rPr>
          <w:rFonts w:ascii="Times New Roman" w:eastAsia="Times New Roman" w:hAnsi="Times New Roman" w:cs="Times New Roman"/>
          <w:b/>
          <w:bCs/>
          <w:color w:val="000000"/>
          <w:sz w:val="28"/>
          <w:szCs w:val="28"/>
          <w:lang w:eastAsia="ru-RU"/>
        </w:rPr>
        <w:t>СОДЕРЖАНИЕ</w:t>
      </w:r>
    </w:p>
    <w:p w:rsidR="009178D3" w:rsidRPr="0036673B" w:rsidRDefault="009178D3" w:rsidP="009178D3">
      <w:pPr>
        <w:numPr>
          <w:ilvl w:val="0"/>
          <w:numId w:val="15"/>
        </w:numPr>
        <w:shd w:val="clear" w:color="auto" w:fill="FFFFFF"/>
        <w:spacing w:before="100" w:beforeAutospacing="1" w:after="0" w:line="240" w:lineRule="auto"/>
        <w:ind w:hanging="426"/>
        <w:contextualSpacing/>
        <w:rPr>
          <w:rFonts w:ascii="Times New Roman" w:eastAsia="Times New Roman" w:hAnsi="Times New Roman" w:cs="Times New Roman"/>
          <w:bCs/>
          <w:color w:val="000000"/>
          <w:sz w:val="28"/>
          <w:szCs w:val="28"/>
          <w:lang w:eastAsia="ru-RU"/>
        </w:rPr>
      </w:pPr>
      <w:r w:rsidRPr="0036673B">
        <w:rPr>
          <w:rFonts w:ascii="Times New Roman" w:eastAsia="Times New Roman" w:hAnsi="Times New Roman" w:cs="Times New Roman"/>
          <w:bCs/>
          <w:color w:val="000000"/>
          <w:sz w:val="28"/>
          <w:szCs w:val="28"/>
          <w:lang w:eastAsia="ru-RU"/>
        </w:rPr>
        <w:t>Целевой раздел</w:t>
      </w:r>
    </w:p>
    <w:p w:rsidR="009178D3" w:rsidRPr="0036673B" w:rsidRDefault="009178D3" w:rsidP="009178D3">
      <w:pPr>
        <w:numPr>
          <w:ilvl w:val="1"/>
          <w:numId w:val="15"/>
        </w:numPr>
        <w:shd w:val="clear" w:color="auto" w:fill="FFFFFF"/>
        <w:spacing w:before="100" w:beforeAutospacing="1" w:after="0" w:line="240" w:lineRule="auto"/>
        <w:ind w:left="709" w:hanging="425"/>
        <w:contextualSpacing/>
        <w:rPr>
          <w:rFonts w:ascii="Times New Roman" w:eastAsia="Times New Roman" w:hAnsi="Times New Roman" w:cs="Times New Roman"/>
          <w:bCs/>
          <w:color w:val="000000"/>
          <w:sz w:val="28"/>
          <w:szCs w:val="28"/>
          <w:lang w:eastAsia="ru-RU"/>
        </w:rPr>
      </w:pPr>
      <w:r w:rsidRPr="0036673B">
        <w:rPr>
          <w:rFonts w:ascii="Times New Roman" w:eastAsia="Times New Roman" w:hAnsi="Times New Roman" w:cs="Times New Roman"/>
          <w:bCs/>
          <w:color w:val="000000"/>
          <w:sz w:val="28"/>
          <w:szCs w:val="28"/>
          <w:lang w:eastAsia="ru-RU"/>
        </w:rPr>
        <w:t>Пояснительная записка __________</w:t>
      </w:r>
      <w:r>
        <w:rPr>
          <w:rFonts w:ascii="Times New Roman" w:eastAsia="Times New Roman" w:hAnsi="Times New Roman" w:cs="Times New Roman"/>
          <w:bCs/>
          <w:color w:val="000000"/>
          <w:sz w:val="28"/>
          <w:szCs w:val="28"/>
          <w:lang w:eastAsia="ru-RU"/>
        </w:rPr>
        <w:t>_______________________________</w:t>
      </w:r>
      <w:r w:rsidRPr="0036673B">
        <w:rPr>
          <w:rFonts w:ascii="Times New Roman" w:eastAsia="Times New Roman" w:hAnsi="Times New Roman" w:cs="Times New Roman"/>
          <w:bCs/>
          <w:color w:val="000000"/>
          <w:sz w:val="28"/>
          <w:szCs w:val="28"/>
          <w:lang w:eastAsia="ru-RU"/>
        </w:rPr>
        <w:t>2</w:t>
      </w:r>
    </w:p>
    <w:p w:rsidR="009178D3" w:rsidRDefault="009178D3" w:rsidP="009178D3">
      <w:pPr>
        <w:numPr>
          <w:ilvl w:val="1"/>
          <w:numId w:val="15"/>
        </w:numPr>
        <w:spacing w:after="0" w:line="240" w:lineRule="auto"/>
        <w:ind w:left="709" w:hanging="425"/>
        <w:contextualSpacing/>
        <w:rPr>
          <w:rFonts w:ascii="Times New Roman" w:eastAsia="Times New Roman" w:hAnsi="Times New Roman" w:cs="Times New Roman"/>
          <w:bCs/>
          <w:color w:val="000000"/>
          <w:sz w:val="28"/>
          <w:szCs w:val="28"/>
          <w:lang w:eastAsia="ru-RU"/>
        </w:rPr>
      </w:pPr>
      <w:r w:rsidRPr="0036673B">
        <w:rPr>
          <w:rFonts w:ascii="Times New Roman" w:eastAsia="Times New Roman" w:hAnsi="Times New Roman" w:cs="Times New Roman"/>
          <w:bCs/>
          <w:color w:val="000000"/>
          <w:sz w:val="28"/>
          <w:szCs w:val="28"/>
          <w:lang w:eastAsia="ru-RU"/>
        </w:rPr>
        <w:t>Целевые ориентиры образовательного процесса (планируемые                 результаты освоения программы)__</w:t>
      </w:r>
      <w:r>
        <w:rPr>
          <w:rFonts w:ascii="Times New Roman" w:eastAsia="Times New Roman" w:hAnsi="Times New Roman" w:cs="Times New Roman"/>
          <w:bCs/>
          <w:color w:val="000000"/>
          <w:sz w:val="28"/>
          <w:szCs w:val="28"/>
          <w:lang w:eastAsia="ru-RU"/>
        </w:rPr>
        <w:t>_______________________________</w:t>
      </w:r>
      <w:r w:rsidRPr="0036673B">
        <w:rPr>
          <w:rFonts w:ascii="Times New Roman" w:eastAsia="Times New Roman" w:hAnsi="Times New Roman" w:cs="Times New Roman"/>
          <w:bCs/>
          <w:color w:val="000000"/>
          <w:sz w:val="28"/>
          <w:szCs w:val="28"/>
          <w:lang w:eastAsia="ru-RU"/>
        </w:rPr>
        <w:t>3</w:t>
      </w:r>
    </w:p>
    <w:p w:rsidR="009178D3" w:rsidRPr="009178D3" w:rsidRDefault="009178D3" w:rsidP="009178D3">
      <w:pPr>
        <w:numPr>
          <w:ilvl w:val="1"/>
          <w:numId w:val="15"/>
        </w:numPr>
        <w:spacing w:after="0" w:line="240" w:lineRule="auto"/>
        <w:ind w:left="709" w:hanging="425"/>
        <w:contextualSpacing/>
        <w:rPr>
          <w:rFonts w:ascii="Times New Roman" w:eastAsia="Times New Roman" w:hAnsi="Times New Roman" w:cs="Times New Roman"/>
          <w:bCs/>
          <w:color w:val="000000"/>
          <w:sz w:val="28"/>
          <w:szCs w:val="28"/>
          <w:lang w:eastAsia="ru-RU"/>
        </w:rPr>
      </w:pPr>
      <w:r w:rsidRPr="009178D3">
        <w:rPr>
          <w:rStyle w:val="c5"/>
          <w:rFonts w:ascii="Times New Roman" w:hAnsi="Times New Roman" w:cs="Times New Roman"/>
          <w:sz w:val="28"/>
          <w:szCs w:val="28"/>
        </w:rPr>
        <w:t>Срок реализации программы</w:t>
      </w:r>
      <w:r>
        <w:rPr>
          <w:rStyle w:val="c5"/>
          <w:rFonts w:ascii="Times New Roman" w:hAnsi="Times New Roman" w:cs="Times New Roman"/>
          <w:sz w:val="28"/>
          <w:szCs w:val="28"/>
        </w:rPr>
        <w:t>_____________________________________3</w:t>
      </w:r>
    </w:p>
    <w:p w:rsidR="009178D3" w:rsidRPr="0036673B" w:rsidRDefault="009178D3" w:rsidP="009178D3">
      <w:pPr>
        <w:contextualSpacing/>
        <w:rPr>
          <w:rFonts w:ascii="Times New Roman" w:eastAsia="Times New Roman" w:hAnsi="Times New Roman" w:cs="Times New Roman"/>
          <w:bCs/>
          <w:color w:val="000000"/>
          <w:sz w:val="28"/>
          <w:szCs w:val="28"/>
          <w:lang w:eastAsia="ru-RU"/>
        </w:rPr>
      </w:pPr>
    </w:p>
    <w:p w:rsidR="009178D3" w:rsidRPr="0036673B" w:rsidRDefault="009178D3" w:rsidP="009178D3">
      <w:pPr>
        <w:numPr>
          <w:ilvl w:val="0"/>
          <w:numId w:val="15"/>
        </w:numPr>
        <w:spacing w:after="0" w:line="240" w:lineRule="auto"/>
        <w:ind w:hanging="426"/>
        <w:contextualSpacing/>
        <w:rPr>
          <w:rFonts w:ascii="Times New Roman" w:eastAsia="Times New Roman" w:hAnsi="Times New Roman" w:cs="Times New Roman"/>
          <w:bCs/>
          <w:color w:val="000000"/>
          <w:sz w:val="28"/>
          <w:szCs w:val="28"/>
          <w:lang w:eastAsia="ru-RU"/>
        </w:rPr>
      </w:pPr>
      <w:r w:rsidRPr="0036673B">
        <w:rPr>
          <w:rFonts w:ascii="Times New Roman" w:eastAsia="Calibri" w:hAnsi="Times New Roman" w:cs="Times New Roman"/>
          <w:sz w:val="28"/>
          <w:szCs w:val="28"/>
        </w:rPr>
        <w:t>Содержательный раздел</w:t>
      </w:r>
    </w:p>
    <w:p w:rsidR="009178D3" w:rsidRPr="0036673B" w:rsidRDefault="009178D3" w:rsidP="009178D3">
      <w:pPr>
        <w:spacing w:after="0" w:line="240" w:lineRule="auto"/>
        <w:rPr>
          <w:rFonts w:ascii="Times New Roman" w:eastAsia="Calibri" w:hAnsi="Times New Roman" w:cs="Times New Roman"/>
          <w:sz w:val="28"/>
          <w:szCs w:val="28"/>
        </w:rPr>
      </w:pPr>
      <w:r w:rsidRPr="0036673B">
        <w:rPr>
          <w:rFonts w:ascii="Times New Roman" w:eastAsia="Calibri" w:hAnsi="Times New Roman" w:cs="Times New Roman"/>
          <w:sz w:val="28"/>
          <w:szCs w:val="28"/>
        </w:rPr>
        <w:t>2.1.Модель образовательного процесса:</w:t>
      </w:r>
    </w:p>
    <w:p w:rsidR="009178D3" w:rsidRPr="0036673B" w:rsidRDefault="009178D3" w:rsidP="009178D3">
      <w:pPr>
        <w:spacing w:after="0" w:line="240" w:lineRule="auto"/>
        <w:rPr>
          <w:rFonts w:ascii="Times New Roman" w:eastAsia="Calibri" w:hAnsi="Times New Roman" w:cs="Times New Roman"/>
          <w:sz w:val="28"/>
          <w:szCs w:val="28"/>
        </w:rPr>
      </w:pPr>
      <w:r w:rsidRPr="0036673B">
        <w:rPr>
          <w:rFonts w:ascii="Times New Roman" w:eastAsia="Calibri" w:hAnsi="Times New Roman" w:cs="Times New Roman"/>
          <w:sz w:val="28"/>
          <w:szCs w:val="28"/>
        </w:rPr>
        <w:t xml:space="preserve">      - Перспективный план работы кружка___________________________</w:t>
      </w:r>
      <w:r>
        <w:rPr>
          <w:rFonts w:ascii="Times New Roman" w:eastAsia="Calibri" w:hAnsi="Times New Roman" w:cs="Times New Roman"/>
          <w:sz w:val="28"/>
          <w:szCs w:val="28"/>
        </w:rPr>
        <w:t>____</w:t>
      </w:r>
      <w:r w:rsidRPr="0036673B">
        <w:rPr>
          <w:rFonts w:ascii="Times New Roman" w:eastAsia="Calibri" w:hAnsi="Times New Roman" w:cs="Times New Roman"/>
          <w:sz w:val="28"/>
          <w:szCs w:val="28"/>
        </w:rPr>
        <w:t>3</w:t>
      </w:r>
    </w:p>
    <w:p w:rsidR="009178D3" w:rsidRPr="0036673B" w:rsidRDefault="009178D3" w:rsidP="009178D3">
      <w:pPr>
        <w:spacing w:after="0" w:line="240" w:lineRule="auto"/>
        <w:rPr>
          <w:rFonts w:ascii="Times New Roman" w:eastAsia="Calibri" w:hAnsi="Times New Roman" w:cs="Times New Roman"/>
          <w:sz w:val="28"/>
          <w:szCs w:val="28"/>
        </w:rPr>
      </w:pPr>
      <w:r w:rsidRPr="0036673B">
        <w:rPr>
          <w:rFonts w:ascii="Times New Roman" w:eastAsia="Calibri" w:hAnsi="Times New Roman" w:cs="Times New Roman"/>
          <w:sz w:val="28"/>
          <w:szCs w:val="28"/>
        </w:rPr>
        <w:t xml:space="preserve">      - учебный календарный план___________________________________</w:t>
      </w:r>
      <w:r>
        <w:rPr>
          <w:rFonts w:ascii="Times New Roman" w:eastAsia="Calibri" w:hAnsi="Times New Roman" w:cs="Times New Roman"/>
          <w:sz w:val="28"/>
          <w:szCs w:val="28"/>
        </w:rPr>
        <w:t>____</w:t>
      </w:r>
      <w:r w:rsidRPr="0036673B">
        <w:rPr>
          <w:rFonts w:ascii="Times New Roman" w:eastAsia="Calibri" w:hAnsi="Times New Roman" w:cs="Times New Roman"/>
          <w:sz w:val="28"/>
          <w:szCs w:val="28"/>
        </w:rPr>
        <w:t>5</w:t>
      </w:r>
    </w:p>
    <w:p w:rsidR="009178D3" w:rsidRPr="0036673B" w:rsidRDefault="009178D3" w:rsidP="009178D3">
      <w:pPr>
        <w:spacing w:after="0" w:line="240" w:lineRule="auto"/>
        <w:rPr>
          <w:rFonts w:ascii="Times New Roman" w:eastAsia="Calibri" w:hAnsi="Times New Roman" w:cs="Times New Roman"/>
          <w:sz w:val="28"/>
          <w:szCs w:val="28"/>
        </w:rPr>
      </w:pPr>
    </w:p>
    <w:p w:rsidR="009178D3" w:rsidRPr="0036673B" w:rsidRDefault="009178D3" w:rsidP="009178D3">
      <w:pPr>
        <w:numPr>
          <w:ilvl w:val="0"/>
          <w:numId w:val="15"/>
        </w:numPr>
        <w:spacing w:after="0" w:line="240" w:lineRule="auto"/>
        <w:ind w:hanging="426"/>
        <w:contextualSpacing/>
        <w:rPr>
          <w:rFonts w:ascii="Times New Roman" w:eastAsia="Times New Roman" w:hAnsi="Times New Roman" w:cs="Times New Roman"/>
          <w:bCs/>
          <w:color w:val="000000"/>
          <w:sz w:val="28"/>
          <w:szCs w:val="28"/>
          <w:lang w:eastAsia="ru-RU"/>
        </w:rPr>
      </w:pPr>
      <w:r w:rsidRPr="0036673B">
        <w:rPr>
          <w:rFonts w:ascii="Times New Roman" w:eastAsia="Times New Roman" w:hAnsi="Times New Roman" w:cs="Times New Roman"/>
          <w:bCs/>
          <w:color w:val="000000"/>
          <w:sz w:val="28"/>
          <w:szCs w:val="28"/>
          <w:lang w:eastAsia="ru-RU"/>
        </w:rPr>
        <w:t>Организационный раздел</w:t>
      </w:r>
    </w:p>
    <w:p w:rsidR="009178D3" w:rsidRPr="0036673B" w:rsidRDefault="009178D3" w:rsidP="009178D3">
      <w:pPr>
        <w:numPr>
          <w:ilvl w:val="1"/>
          <w:numId w:val="15"/>
        </w:numPr>
        <w:spacing w:after="0" w:line="240" w:lineRule="auto"/>
        <w:ind w:left="426" w:firstLine="425"/>
        <w:contextualSpacing/>
        <w:rPr>
          <w:rFonts w:ascii="Times New Roman" w:eastAsia="Times New Roman" w:hAnsi="Times New Roman" w:cs="Times New Roman"/>
          <w:bCs/>
          <w:color w:val="000000"/>
          <w:sz w:val="28"/>
          <w:szCs w:val="28"/>
          <w:lang w:eastAsia="ru-RU"/>
        </w:rPr>
      </w:pPr>
      <w:r w:rsidRPr="0036673B">
        <w:rPr>
          <w:rFonts w:ascii="Times New Roman" w:eastAsia="Times New Roman" w:hAnsi="Times New Roman" w:cs="Times New Roman"/>
          <w:bCs/>
          <w:color w:val="000000"/>
          <w:sz w:val="28"/>
          <w:szCs w:val="28"/>
          <w:lang w:eastAsia="ru-RU"/>
        </w:rPr>
        <w:t>Расписание ___________________________________________</w:t>
      </w:r>
      <w:r>
        <w:rPr>
          <w:rFonts w:ascii="Times New Roman" w:eastAsia="Times New Roman" w:hAnsi="Times New Roman" w:cs="Times New Roman"/>
          <w:bCs/>
          <w:color w:val="000000"/>
          <w:sz w:val="28"/>
          <w:szCs w:val="28"/>
          <w:lang w:eastAsia="ru-RU"/>
        </w:rPr>
        <w:t>___</w:t>
      </w:r>
      <w:r w:rsidRPr="0036673B">
        <w:rPr>
          <w:rFonts w:ascii="Times New Roman" w:eastAsia="Times New Roman" w:hAnsi="Times New Roman" w:cs="Times New Roman"/>
          <w:bCs/>
          <w:color w:val="000000"/>
          <w:sz w:val="28"/>
          <w:szCs w:val="28"/>
          <w:lang w:eastAsia="ru-RU"/>
        </w:rPr>
        <w:t>11</w:t>
      </w:r>
    </w:p>
    <w:p w:rsidR="009178D3" w:rsidRPr="0036673B" w:rsidRDefault="009178D3" w:rsidP="009178D3">
      <w:pPr>
        <w:numPr>
          <w:ilvl w:val="1"/>
          <w:numId w:val="15"/>
        </w:numPr>
        <w:spacing w:after="0" w:line="240" w:lineRule="auto"/>
        <w:ind w:left="426" w:firstLine="425"/>
        <w:contextualSpacing/>
        <w:rPr>
          <w:rFonts w:ascii="Times New Roman" w:eastAsia="Times New Roman" w:hAnsi="Times New Roman" w:cs="Times New Roman"/>
          <w:bCs/>
          <w:color w:val="000000"/>
          <w:sz w:val="28"/>
          <w:szCs w:val="28"/>
          <w:lang w:eastAsia="ru-RU"/>
        </w:rPr>
      </w:pPr>
      <w:r w:rsidRPr="0036673B">
        <w:rPr>
          <w:rFonts w:ascii="Times New Roman" w:eastAsia="Times New Roman" w:hAnsi="Times New Roman" w:cs="Times New Roman"/>
          <w:bCs/>
          <w:color w:val="000000"/>
          <w:sz w:val="28"/>
          <w:szCs w:val="28"/>
          <w:lang w:eastAsia="ru-RU"/>
        </w:rPr>
        <w:t xml:space="preserve"> Материально-техническое обесп</w:t>
      </w:r>
      <w:r>
        <w:rPr>
          <w:rFonts w:ascii="Times New Roman" w:eastAsia="Times New Roman" w:hAnsi="Times New Roman" w:cs="Times New Roman"/>
          <w:bCs/>
          <w:color w:val="000000"/>
          <w:sz w:val="28"/>
          <w:szCs w:val="28"/>
          <w:lang w:eastAsia="ru-RU"/>
        </w:rPr>
        <w:t>ечение______________________</w:t>
      </w:r>
      <w:r w:rsidRPr="0036673B">
        <w:rPr>
          <w:rFonts w:ascii="Times New Roman" w:eastAsia="Times New Roman" w:hAnsi="Times New Roman" w:cs="Times New Roman"/>
          <w:bCs/>
          <w:color w:val="000000"/>
          <w:sz w:val="28"/>
          <w:szCs w:val="28"/>
          <w:lang w:eastAsia="ru-RU"/>
        </w:rPr>
        <w:t>12</w:t>
      </w:r>
    </w:p>
    <w:p w:rsidR="009178D3" w:rsidRPr="0036673B" w:rsidRDefault="009178D3" w:rsidP="009178D3">
      <w:pPr>
        <w:numPr>
          <w:ilvl w:val="1"/>
          <w:numId w:val="15"/>
        </w:numPr>
        <w:spacing w:after="0" w:line="240" w:lineRule="auto"/>
        <w:ind w:left="426" w:firstLine="425"/>
        <w:contextualSpacing/>
        <w:rPr>
          <w:rFonts w:ascii="Times New Roman" w:eastAsia="Times New Roman" w:hAnsi="Times New Roman" w:cs="Times New Roman"/>
          <w:b/>
          <w:bCs/>
          <w:color w:val="000000"/>
          <w:sz w:val="28"/>
          <w:szCs w:val="28"/>
          <w:lang w:eastAsia="ru-RU"/>
        </w:rPr>
      </w:pPr>
      <w:r w:rsidRPr="0036673B">
        <w:rPr>
          <w:rFonts w:ascii="Times New Roman" w:eastAsia="Times New Roman" w:hAnsi="Times New Roman" w:cs="Times New Roman"/>
          <w:bCs/>
          <w:color w:val="000000"/>
          <w:sz w:val="28"/>
          <w:szCs w:val="28"/>
          <w:lang w:eastAsia="ru-RU"/>
        </w:rPr>
        <w:t>Литература___________________________________________</w:t>
      </w:r>
      <w:r>
        <w:rPr>
          <w:rFonts w:ascii="Times New Roman" w:eastAsia="Times New Roman" w:hAnsi="Times New Roman" w:cs="Times New Roman"/>
          <w:bCs/>
          <w:color w:val="000000"/>
          <w:sz w:val="28"/>
          <w:szCs w:val="28"/>
          <w:lang w:eastAsia="ru-RU"/>
        </w:rPr>
        <w:t>___</w:t>
      </w:r>
      <w:r w:rsidRPr="0036673B">
        <w:rPr>
          <w:rFonts w:ascii="Times New Roman" w:eastAsia="Times New Roman" w:hAnsi="Times New Roman" w:cs="Times New Roman"/>
          <w:bCs/>
          <w:color w:val="000000"/>
          <w:sz w:val="28"/>
          <w:szCs w:val="28"/>
          <w:lang w:eastAsia="ru-RU"/>
        </w:rPr>
        <w:t>12</w:t>
      </w:r>
    </w:p>
    <w:p w:rsidR="009178D3" w:rsidRDefault="009178D3" w:rsidP="009178D3">
      <w:pPr>
        <w:numPr>
          <w:ilvl w:val="1"/>
          <w:numId w:val="15"/>
        </w:numPr>
        <w:spacing w:after="0" w:line="240" w:lineRule="auto"/>
        <w:ind w:left="426" w:firstLine="425"/>
        <w:contextualSpacing/>
        <w:rPr>
          <w:rFonts w:ascii="Times New Roman" w:eastAsia="Times New Roman" w:hAnsi="Times New Roman" w:cs="Times New Roman"/>
          <w:bCs/>
          <w:color w:val="000000"/>
          <w:sz w:val="28"/>
          <w:szCs w:val="28"/>
          <w:lang w:eastAsia="ru-RU"/>
        </w:rPr>
      </w:pPr>
      <w:r w:rsidRPr="0036673B">
        <w:rPr>
          <w:rFonts w:ascii="Times New Roman" w:eastAsia="Times New Roman" w:hAnsi="Times New Roman" w:cs="Times New Roman"/>
          <w:bCs/>
          <w:color w:val="000000"/>
          <w:sz w:val="28"/>
          <w:szCs w:val="28"/>
          <w:lang w:eastAsia="ru-RU"/>
        </w:rPr>
        <w:t xml:space="preserve">Диагностика знаний детей </w:t>
      </w:r>
      <w:r w:rsidR="00E45E6E">
        <w:rPr>
          <w:rFonts w:ascii="Times New Roman" w:eastAsia="Times New Roman" w:hAnsi="Times New Roman" w:cs="Times New Roman"/>
          <w:bCs/>
          <w:color w:val="000000"/>
          <w:sz w:val="28"/>
          <w:szCs w:val="28"/>
          <w:lang w:eastAsia="ru-RU"/>
        </w:rPr>
        <w:t>старшего</w:t>
      </w:r>
      <w:r>
        <w:rPr>
          <w:rFonts w:ascii="Times New Roman" w:eastAsia="Times New Roman" w:hAnsi="Times New Roman" w:cs="Times New Roman"/>
          <w:bCs/>
          <w:color w:val="000000"/>
          <w:sz w:val="28"/>
          <w:szCs w:val="28"/>
          <w:lang w:eastAsia="ru-RU"/>
        </w:rPr>
        <w:t xml:space="preserve"> дошкольного возраста _____</w:t>
      </w:r>
      <w:r w:rsidRPr="0036673B">
        <w:rPr>
          <w:rFonts w:ascii="Times New Roman" w:eastAsia="Times New Roman" w:hAnsi="Times New Roman" w:cs="Times New Roman"/>
          <w:bCs/>
          <w:color w:val="000000"/>
          <w:sz w:val="28"/>
          <w:szCs w:val="28"/>
          <w:lang w:eastAsia="ru-RU"/>
        </w:rPr>
        <w:t>13</w:t>
      </w:r>
    </w:p>
    <w:p w:rsidR="009178D3" w:rsidRPr="0036673B" w:rsidRDefault="009178D3" w:rsidP="009178D3">
      <w:pPr>
        <w:numPr>
          <w:ilvl w:val="1"/>
          <w:numId w:val="15"/>
        </w:numPr>
        <w:spacing w:after="0" w:line="240" w:lineRule="auto"/>
        <w:ind w:hanging="295"/>
        <w:contextualSpacing/>
        <w:rPr>
          <w:rFonts w:ascii="Times New Roman" w:eastAsia="Times New Roman" w:hAnsi="Times New Roman" w:cs="Times New Roman"/>
          <w:bCs/>
          <w:color w:val="000000"/>
          <w:sz w:val="28"/>
          <w:szCs w:val="28"/>
          <w:lang w:eastAsia="ru-RU"/>
        </w:rPr>
      </w:pPr>
      <w:r w:rsidRPr="009178D3">
        <w:rPr>
          <w:rFonts w:ascii="Times New Roman" w:eastAsia="Times New Roman" w:hAnsi="Times New Roman" w:cs="Times New Roman"/>
          <w:bCs/>
          <w:color w:val="000000"/>
          <w:sz w:val="28"/>
          <w:szCs w:val="28"/>
          <w:lang w:eastAsia="ru-RU"/>
        </w:rPr>
        <w:t>Работа с родителями.</w:t>
      </w:r>
      <w:r w:rsidR="000115B9">
        <w:rPr>
          <w:rFonts w:ascii="Times New Roman" w:eastAsia="Times New Roman" w:hAnsi="Times New Roman" w:cs="Times New Roman"/>
          <w:bCs/>
          <w:color w:val="000000"/>
          <w:sz w:val="28"/>
          <w:szCs w:val="28"/>
          <w:lang w:eastAsia="ru-RU"/>
        </w:rPr>
        <w:t>______________________________________15</w:t>
      </w:r>
    </w:p>
    <w:p w:rsidR="009178D3" w:rsidRPr="0036673B" w:rsidRDefault="009178D3" w:rsidP="009178D3">
      <w:pPr>
        <w:shd w:val="clear" w:color="auto" w:fill="FFFFFF"/>
        <w:spacing w:before="100" w:beforeAutospacing="1" w:after="0" w:line="240" w:lineRule="auto"/>
        <w:jc w:val="center"/>
        <w:rPr>
          <w:rFonts w:ascii="Times New Roman" w:eastAsia="Times New Roman" w:hAnsi="Times New Roman" w:cs="Times New Roman"/>
          <w:b/>
          <w:bCs/>
          <w:color w:val="000000"/>
          <w:sz w:val="28"/>
          <w:szCs w:val="28"/>
          <w:lang w:eastAsia="ru-RU"/>
        </w:rPr>
      </w:pPr>
    </w:p>
    <w:p w:rsidR="00EF7F51" w:rsidRDefault="00EF7F51"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Default="009178D3" w:rsidP="00EF7F51">
      <w:pPr>
        <w:spacing w:after="0" w:line="240" w:lineRule="auto"/>
        <w:rPr>
          <w:rFonts w:ascii="Times New Roman" w:eastAsia="Times New Roman" w:hAnsi="Times New Roman" w:cs="Times New Roman"/>
          <w:b/>
          <w:sz w:val="28"/>
          <w:szCs w:val="28"/>
        </w:rPr>
      </w:pPr>
    </w:p>
    <w:p w:rsidR="009178D3" w:rsidRPr="00EF7F51" w:rsidRDefault="009178D3" w:rsidP="00EF7F51">
      <w:pPr>
        <w:spacing w:after="0" w:line="240" w:lineRule="auto"/>
        <w:rPr>
          <w:rFonts w:ascii="Times New Roman" w:eastAsia="Times New Roman" w:hAnsi="Times New Roman" w:cs="Times New Roman"/>
          <w:b/>
          <w:sz w:val="28"/>
          <w:szCs w:val="28"/>
        </w:rPr>
      </w:pPr>
    </w:p>
    <w:p w:rsidR="00021E90" w:rsidRPr="00E4792D" w:rsidRDefault="00E4792D" w:rsidP="00E4792D">
      <w:pPr>
        <w:pStyle w:val="a3"/>
        <w:numPr>
          <w:ilvl w:val="0"/>
          <w:numId w:val="10"/>
        </w:num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Целевой раздел</w:t>
      </w:r>
    </w:p>
    <w:p w:rsidR="005100C6" w:rsidRPr="005100C6" w:rsidRDefault="00EF7F51" w:rsidP="002F190B">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r w:rsidR="005100C6" w:rsidRPr="002F190B">
        <w:rPr>
          <w:rFonts w:ascii="Times New Roman" w:eastAsia="Times New Roman" w:hAnsi="Times New Roman" w:cs="Times New Roman"/>
          <w:b/>
          <w:sz w:val="28"/>
          <w:szCs w:val="28"/>
          <w:lang w:eastAsia="ru-RU"/>
        </w:rPr>
        <w:t>Пояснительная записка.</w:t>
      </w:r>
    </w:p>
    <w:p w:rsidR="005100C6" w:rsidRPr="005100C6" w:rsidRDefault="005100C6" w:rsidP="003D429C">
      <w:pPr>
        <w:spacing w:after="0" w:line="240" w:lineRule="auto"/>
        <w:ind w:left="-284"/>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Обеспечение здоровья детей - основная цель. Главная задача цивилизованного общества.</w:t>
      </w:r>
    </w:p>
    <w:p w:rsidR="005100C6" w:rsidRDefault="005100C6" w:rsidP="003D429C">
      <w:pPr>
        <w:spacing w:after="0" w:line="240" w:lineRule="auto"/>
        <w:ind w:left="-284"/>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     Правила дорожного движения едины для детей и взрослых. К сожалению, они написаны “взрослым” языком без всякого расчета на детей. Поэтому главная задача взрослых – доступно разъяснить правила ребенку, а при выборе формы обучения донести до детей смысл, опасность несоблюдения правил, при этом, не исказив их содержания. </w:t>
      </w:r>
    </w:p>
    <w:p w:rsidR="0017631C" w:rsidRPr="00A349A9" w:rsidRDefault="0017631C" w:rsidP="003D429C">
      <w:pPr>
        <w:pStyle w:val="c2"/>
        <w:spacing w:before="0" w:beforeAutospacing="0" w:after="0" w:afterAutospacing="0" w:line="216" w:lineRule="atLeast"/>
        <w:ind w:left="-284"/>
        <w:jc w:val="both"/>
      </w:pPr>
      <w:r w:rsidRPr="00A349A9">
        <w:rPr>
          <w:rStyle w:val="c5"/>
        </w:rPr>
        <w:t>Статистические данные об участии детей в ДТП, а также отсутствие качественного обучения дошкольников правилам дорожного движения направляет мою работу на поиск новых, более совершенных подходов в решении данного вопроса.</w:t>
      </w:r>
    </w:p>
    <w:p w:rsidR="0017631C" w:rsidRPr="00A349A9" w:rsidRDefault="0017631C" w:rsidP="003D429C">
      <w:pPr>
        <w:pStyle w:val="c2"/>
        <w:spacing w:before="0" w:beforeAutospacing="0" w:after="0" w:afterAutospacing="0" w:line="216" w:lineRule="atLeast"/>
        <w:ind w:left="-284"/>
        <w:jc w:val="both"/>
      </w:pPr>
      <w:r w:rsidRPr="00A349A9">
        <w:rPr>
          <w:rStyle w:val="c5"/>
        </w:rPr>
        <w:t>Ежегодно на дорогах городов нашей страны совершаются сотни дорожно-транспортных происшествий, в результате которых десятки детей погибают, сотни получают ранения и травмы. Именно поэтому дорожно-транспортный травматизм остается приоритетной проблемой общества, требующей решения, при всеобщем участии и самыми эффективными методами.</w:t>
      </w:r>
    </w:p>
    <w:p w:rsidR="009342BD" w:rsidRDefault="0017631C" w:rsidP="003D429C">
      <w:pPr>
        <w:pStyle w:val="c2"/>
        <w:spacing w:before="0" w:beforeAutospacing="0" w:after="0" w:afterAutospacing="0" w:line="216" w:lineRule="atLeast"/>
        <w:ind w:left="-284"/>
        <w:jc w:val="both"/>
        <w:rPr>
          <w:rStyle w:val="c5"/>
        </w:rPr>
      </w:pPr>
      <w:r w:rsidRPr="00A349A9">
        <w:rPr>
          <w:rStyle w:val="c5"/>
        </w:rPr>
        <w:t xml:space="preserve">Первым учителем, который может помочь обществу решить эту проблему должен стать воспитатель детского сада и родители.  Но, как правило, родители не всегда </w:t>
      </w:r>
      <w:proofErr w:type="gramStart"/>
      <w:r w:rsidRPr="00A349A9">
        <w:rPr>
          <w:rStyle w:val="c5"/>
        </w:rPr>
        <w:t>знают</w:t>
      </w:r>
      <w:proofErr w:type="gramEnd"/>
      <w:r w:rsidRPr="00A349A9">
        <w:rPr>
          <w:rStyle w:val="c5"/>
        </w:rPr>
        <w:t xml:space="preserve"> правила дорожного движения или не всегда выполняют их,  имеют смутное представление о проблеме детского дорожно-транспортного травматизма. Правила дорожного движения едины для всех: детей и взрослых. К сожалению, они написаны «взрослым» языком без всякого расчета на детей.</w:t>
      </w:r>
    </w:p>
    <w:p w:rsidR="0017631C" w:rsidRPr="00A349A9" w:rsidRDefault="0017631C" w:rsidP="003D429C">
      <w:pPr>
        <w:pStyle w:val="c2"/>
        <w:spacing w:before="0" w:beforeAutospacing="0" w:after="0" w:afterAutospacing="0" w:line="216" w:lineRule="atLeast"/>
        <w:ind w:left="-284"/>
        <w:jc w:val="both"/>
      </w:pPr>
      <w:r w:rsidRPr="00A349A9">
        <w:rPr>
          <w:rStyle w:val="c5"/>
        </w:rPr>
        <w:t xml:space="preserve"> Поэтому главная задача воспитателей и родителей – доступно разъяснить правила ребенку, а при выборе формы обучения донести до детей смысл опасности несоблюдения правил, при этом, не исказив их содержания. Только совместными усилиями воспитателей и родителей, используя их знания, терпение и такт, возможно, научить наших детей навыкам безопасного общения со сложным миром перехода улиц и дорог.</w:t>
      </w:r>
    </w:p>
    <w:p w:rsidR="0017631C" w:rsidRPr="00A349A9" w:rsidRDefault="0017631C" w:rsidP="003D429C">
      <w:pPr>
        <w:pStyle w:val="c2"/>
        <w:spacing w:before="0" w:beforeAutospacing="0" w:after="0" w:afterAutospacing="0" w:line="216" w:lineRule="atLeast"/>
        <w:ind w:left="-284"/>
        <w:jc w:val="both"/>
      </w:pPr>
      <w:r w:rsidRPr="00A349A9">
        <w:rPr>
          <w:rStyle w:val="c5"/>
        </w:rPr>
        <w:t> </w:t>
      </w:r>
    </w:p>
    <w:p w:rsidR="0017631C" w:rsidRPr="00A349A9" w:rsidRDefault="0017631C" w:rsidP="003D429C">
      <w:pPr>
        <w:pStyle w:val="c2"/>
        <w:spacing w:before="0" w:beforeAutospacing="0" w:after="0" w:afterAutospacing="0" w:line="216" w:lineRule="atLeast"/>
        <w:ind w:left="-284"/>
        <w:jc w:val="both"/>
      </w:pPr>
      <w:r w:rsidRPr="00A349A9">
        <w:rPr>
          <w:rStyle w:val="c5"/>
        </w:rPr>
        <w:t>Предложенная программа – попытка показать на практике систему деятельности воспитателя по обучению дошкольников основным правилам дорожного движения и воспитания у них привычек и поведения умелых и осторожных пешеходов.</w:t>
      </w:r>
    </w:p>
    <w:p w:rsidR="0017631C" w:rsidRPr="00A349A9" w:rsidRDefault="0017631C" w:rsidP="003D429C">
      <w:pPr>
        <w:pStyle w:val="c2"/>
        <w:spacing w:before="0" w:beforeAutospacing="0" w:after="0" w:afterAutospacing="0" w:line="216" w:lineRule="atLeast"/>
        <w:ind w:left="-284"/>
        <w:jc w:val="both"/>
      </w:pPr>
      <w:r w:rsidRPr="00A349A9">
        <w:rPr>
          <w:rStyle w:val="c5"/>
        </w:rPr>
        <w:t> </w:t>
      </w:r>
    </w:p>
    <w:p w:rsidR="0017631C" w:rsidRPr="0017631C" w:rsidRDefault="0017631C" w:rsidP="003D429C">
      <w:pPr>
        <w:pStyle w:val="c2"/>
        <w:spacing w:before="0" w:beforeAutospacing="0" w:after="0" w:afterAutospacing="0" w:line="216" w:lineRule="atLeast"/>
        <w:ind w:left="-284"/>
        <w:jc w:val="both"/>
        <w:rPr>
          <w:b/>
        </w:rPr>
      </w:pPr>
      <w:r w:rsidRPr="0017631C">
        <w:rPr>
          <w:rStyle w:val="c5"/>
          <w:b/>
        </w:rPr>
        <w:t>Основные направления работы по программе:</w:t>
      </w:r>
    </w:p>
    <w:p w:rsidR="0017631C" w:rsidRPr="0017631C" w:rsidRDefault="0017631C" w:rsidP="003D429C">
      <w:pPr>
        <w:pStyle w:val="c2"/>
        <w:spacing w:before="0" w:beforeAutospacing="0" w:after="0" w:afterAutospacing="0" w:line="216" w:lineRule="atLeast"/>
        <w:ind w:left="-284"/>
        <w:jc w:val="both"/>
        <w:rPr>
          <w:b/>
        </w:rPr>
      </w:pPr>
      <w:r w:rsidRPr="0017631C">
        <w:rPr>
          <w:b/>
          <w:u w:val="single"/>
        </w:rPr>
        <w:t>Профилактическое:</w:t>
      </w:r>
    </w:p>
    <w:p w:rsidR="0017631C" w:rsidRPr="00A349A9" w:rsidRDefault="0017631C" w:rsidP="003D429C">
      <w:pPr>
        <w:pStyle w:val="c2"/>
        <w:spacing w:before="0" w:beforeAutospacing="0" w:after="0" w:afterAutospacing="0" w:line="216" w:lineRule="atLeast"/>
        <w:ind w:left="-284"/>
        <w:jc w:val="both"/>
      </w:pPr>
      <w:r w:rsidRPr="00A349A9">
        <w:rPr>
          <w:rStyle w:val="c5"/>
        </w:rPr>
        <w:t>- Обеспечение знаний о транспортной среде города;</w:t>
      </w:r>
    </w:p>
    <w:p w:rsidR="0017631C" w:rsidRPr="00A349A9" w:rsidRDefault="0017631C" w:rsidP="003D429C">
      <w:pPr>
        <w:pStyle w:val="c2"/>
        <w:spacing w:before="0" w:beforeAutospacing="0" w:after="0" w:afterAutospacing="0" w:line="216" w:lineRule="atLeast"/>
        <w:ind w:left="-284"/>
        <w:jc w:val="both"/>
      </w:pPr>
      <w:r w:rsidRPr="00A349A9">
        <w:rPr>
          <w:rStyle w:val="c5"/>
        </w:rPr>
        <w:t>- Предупреждение попаданий детей в различные «дорожные ловушки»;</w:t>
      </w:r>
    </w:p>
    <w:p w:rsidR="0017631C" w:rsidRPr="00A349A9" w:rsidRDefault="0017631C" w:rsidP="003D429C">
      <w:pPr>
        <w:pStyle w:val="c2"/>
        <w:spacing w:before="0" w:beforeAutospacing="0" w:after="0" w:afterAutospacing="0" w:line="216" w:lineRule="atLeast"/>
        <w:ind w:left="-284"/>
        <w:jc w:val="both"/>
      </w:pPr>
      <w:r w:rsidRPr="00A349A9">
        <w:rPr>
          <w:rStyle w:val="c5"/>
        </w:rPr>
        <w:t>- Решение образовательных задач средствами систематических мероприятий</w:t>
      </w:r>
    </w:p>
    <w:p w:rsidR="0017631C" w:rsidRPr="0017631C" w:rsidRDefault="0017631C" w:rsidP="003D429C">
      <w:pPr>
        <w:pStyle w:val="c2"/>
        <w:spacing w:before="0" w:beforeAutospacing="0" w:after="0" w:afterAutospacing="0" w:line="216" w:lineRule="atLeast"/>
        <w:ind w:left="-284"/>
        <w:jc w:val="both"/>
        <w:rPr>
          <w:b/>
        </w:rPr>
      </w:pPr>
      <w:r w:rsidRPr="0017631C">
        <w:rPr>
          <w:b/>
          <w:u w:val="single"/>
        </w:rPr>
        <w:t>Организационное:</w:t>
      </w:r>
    </w:p>
    <w:p w:rsidR="0017631C" w:rsidRPr="00A349A9" w:rsidRDefault="0017631C" w:rsidP="003D429C">
      <w:pPr>
        <w:pStyle w:val="c2"/>
        <w:spacing w:before="0" w:beforeAutospacing="0" w:after="0" w:afterAutospacing="0" w:line="216" w:lineRule="atLeast"/>
        <w:ind w:left="-284"/>
        <w:jc w:val="both"/>
      </w:pPr>
      <w:r w:rsidRPr="00A349A9">
        <w:rPr>
          <w:rStyle w:val="c5"/>
        </w:rPr>
        <w:t>- Организация предметно-развивающей среды в ДОУ (по ПДД);</w:t>
      </w:r>
    </w:p>
    <w:p w:rsidR="0017631C" w:rsidRPr="00A349A9" w:rsidRDefault="0017631C" w:rsidP="003D429C">
      <w:pPr>
        <w:pStyle w:val="c2"/>
        <w:spacing w:before="0" w:beforeAutospacing="0" w:after="0" w:afterAutospacing="0" w:line="216" w:lineRule="atLeast"/>
        <w:ind w:left="-284"/>
        <w:jc w:val="both"/>
      </w:pPr>
      <w:r w:rsidRPr="00A349A9">
        <w:rPr>
          <w:rStyle w:val="c5"/>
        </w:rPr>
        <w:t xml:space="preserve">- Определение уровней </w:t>
      </w:r>
      <w:proofErr w:type="spellStart"/>
      <w:r w:rsidRPr="00A349A9">
        <w:rPr>
          <w:rStyle w:val="c5"/>
        </w:rPr>
        <w:t>сформированности</w:t>
      </w:r>
      <w:proofErr w:type="spellEnd"/>
      <w:r w:rsidRPr="00A349A9">
        <w:rPr>
          <w:rStyle w:val="c5"/>
        </w:rPr>
        <w:t xml:space="preserve"> умений и навыков по ПДД методами диагностики;</w:t>
      </w:r>
    </w:p>
    <w:p w:rsidR="0017631C" w:rsidRPr="00A349A9" w:rsidRDefault="0017631C" w:rsidP="003D429C">
      <w:pPr>
        <w:pStyle w:val="c2"/>
        <w:spacing w:before="0" w:beforeAutospacing="0" w:after="0" w:afterAutospacing="0" w:line="216" w:lineRule="atLeast"/>
        <w:ind w:left="-284"/>
        <w:jc w:val="both"/>
      </w:pPr>
      <w:r w:rsidRPr="00A349A9">
        <w:rPr>
          <w:rStyle w:val="c5"/>
        </w:rPr>
        <w:t>- Изучение передового опыта, отбор и внедрение эффективных методик и технологий;</w:t>
      </w:r>
    </w:p>
    <w:p w:rsidR="0017631C" w:rsidRPr="00A349A9" w:rsidRDefault="0017631C" w:rsidP="003D429C">
      <w:pPr>
        <w:pStyle w:val="c2"/>
        <w:spacing w:before="0" w:beforeAutospacing="0" w:after="0" w:afterAutospacing="0" w:line="216" w:lineRule="atLeast"/>
        <w:ind w:left="-284"/>
        <w:jc w:val="both"/>
      </w:pPr>
      <w:r w:rsidRPr="00A349A9">
        <w:rPr>
          <w:rStyle w:val="c5"/>
        </w:rPr>
        <w:t>- Пропаганда знаний о ПДД с использованием разнообразных методов и приемов.</w:t>
      </w:r>
    </w:p>
    <w:p w:rsidR="0017631C" w:rsidRPr="0017631C" w:rsidRDefault="0017631C" w:rsidP="003D429C">
      <w:pPr>
        <w:pStyle w:val="c2"/>
        <w:spacing w:before="0" w:beforeAutospacing="0" w:after="0" w:afterAutospacing="0" w:line="216" w:lineRule="atLeast"/>
        <w:ind w:left="-284"/>
        <w:rPr>
          <w:b/>
          <w:u w:val="single"/>
        </w:rPr>
      </w:pPr>
      <w:r w:rsidRPr="0017631C">
        <w:rPr>
          <w:rStyle w:val="c5"/>
          <w:b/>
          <w:u w:val="single"/>
        </w:rPr>
        <w:t>Актуальность:</w:t>
      </w:r>
    </w:p>
    <w:p w:rsidR="0017631C" w:rsidRPr="00A349A9" w:rsidRDefault="0017631C" w:rsidP="003D429C">
      <w:pPr>
        <w:pStyle w:val="c2"/>
        <w:spacing w:before="0" w:beforeAutospacing="0" w:after="0" w:afterAutospacing="0" w:line="216" w:lineRule="atLeast"/>
        <w:ind w:left="-284"/>
        <w:jc w:val="both"/>
      </w:pPr>
      <w:r w:rsidRPr="00A349A9">
        <w:rPr>
          <w:rStyle w:val="c5"/>
        </w:rPr>
        <w:t xml:space="preserve">Особенно актуальна данная проблема в </w:t>
      </w:r>
      <w:r>
        <w:rPr>
          <w:rStyle w:val="c5"/>
        </w:rPr>
        <w:t>республике Дагестан</w:t>
      </w:r>
      <w:r w:rsidRPr="00A349A9">
        <w:rPr>
          <w:rStyle w:val="c5"/>
        </w:rPr>
        <w:t xml:space="preserve">, где всякая практическая работа, направленная на формирование навыков безопасного поведения детей на дорогах путем совершенствования системы мероприятий должна давать ощутимые результаты. Поэтому в </w:t>
      </w:r>
      <w:r>
        <w:rPr>
          <w:rStyle w:val="c5"/>
        </w:rPr>
        <w:t>МБДОУ «Детский сад №41»</w:t>
      </w:r>
      <w:r w:rsidRPr="00A349A9">
        <w:rPr>
          <w:rStyle w:val="c5"/>
        </w:rPr>
        <w:t xml:space="preserve"> необходим поиск новых форм, приемов работы, способствующих организации взаимодействия педагогов с родителями в практическом обучении своих детей.</w:t>
      </w:r>
    </w:p>
    <w:p w:rsidR="005100C6" w:rsidRPr="005100C6" w:rsidRDefault="005100C6" w:rsidP="003D429C">
      <w:pPr>
        <w:spacing w:after="0" w:line="240" w:lineRule="auto"/>
        <w:ind w:left="-284"/>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lastRenderedPageBreak/>
        <w:t>     Только нашими совместными усилиями, используя знания воспитателей и родителей, их терпение и такт, можно научить детей навыкам безопасного общения со сложным миром перехода улиц и дорог. Для нас данная проблема стоит особенно актуально, так как всякая практическая работа, направленная на формирование навыков безопасного поведения детей на дорогах путем совершенствования системы мероприятий должна приносить ощутимые результаты.</w:t>
      </w:r>
    </w:p>
    <w:p w:rsidR="005100C6" w:rsidRPr="005100C6" w:rsidRDefault="005100C6" w:rsidP="003D429C">
      <w:pPr>
        <w:spacing w:after="0" w:line="240" w:lineRule="auto"/>
        <w:ind w:left="-284"/>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В практику дошкольных учреждений в настоящее время вошли программы по основам безопасности жизнедеятельности детей (ОБЖ), направленные на формирование у ребёнка навыков правильного поведения в нестандартных, а порой и опасных ситуациях на дороге, в транспорте.</w:t>
      </w:r>
    </w:p>
    <w:p w:rsidR="005100C6" w:rsidRPr="005100C6" w:rsidRDefault="005100C6" w:rsidP="003D429C">
      <w:pPr>
        <w:spacing w:after="0" w:line="240" w:lineRule="auto"/>
        <w:ind w:left="-284"/>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Рост количества машин на улицах город</w:t>
      </w:r>
      <w:r w:rsidR="0017631C">
        <w:rPr>
          <w:rFonts w:ascii="Times New Roman" w:eastAsia="Times New Roman" w:hAnsi="Times New Roman" w:cs="Times New Roman"/>
          <w:sz w:val="24"/>
          <w:szCs w:val="24"/>
          <w:lang w:eastAsia="ru-RU"/>
        </w:rPr>
        <w:t xml:space="preserve">а Махачкалыда и во всей </w:t>
      </w:r>
      <w:r w:rsidRPr="005100C6">
        <w:rPr>
          <w:rFonts w:ascii="Times New Roman" w:eastAsia="Times New Roman" w:hAnsi="Times New Roman" w:cs="Times New Roman"/>
          <w:sz w:val="24"/>
          <w:szCs w:val="24"/>
          <w:lang w:eastAsia="ru-RU"/>
        </w:rPr>
        <w:t>нашей стран</w:t>
      </w:r>
      <w:r w:rsidR="0017631C">
        <w:rPr>
          <w:rFonts w:ascii="Times New Roman" w:eastAsia="Times New Roman" w:hAnsi="Times New Roman" w:cs="Times New Roman"/>
          <w:sz w:val="24"/>
          <w:szCs w:val="24"/>
          <w:lang w:eastAsia="ru-RU"/>
        </w:rPr>
        <w:t>е</w:t>
      </w:r>
      <w:r w:rsidRPr="005100C6">
        <w:rPr>
          <w:rFonts w:ascii="Times New Roman" w:eastAsia="Times New Roman" w:hAnsi="Times New Roman" w:cs="Times New Roman"/>
          <w:sz w:val="24"/>
          <w:szCs w:val="24"/>
          <w:lang w:eastAsia="ru-RU"/>
        </w:rPr>
        <w:t xml:space="preserve">, увеличение скорости их движения, плотности транспортных потоков. Растущие пробки на дорогах являются одной из причин </w:t>
      </w:r>
      <w:proofErr w:type="spellStart"/>
      <w:r w:rsidRPr="005100C6">
        <w:rPr>
          <w:rFonts w:ascii="Times New Roman" w:eastAsia="Times New Roman" w:hAnsi="Times New Roman" w:cs="Times New Roman"/>
          <w:sz w:val="24"/>
          <w:szCs w:val="24"/>
          <w:lang w:eastAsia="ru-RU"/>
        </w:rPr>
        <w:t>дорожно</w:t>
      </w:r>
      <w:proofErr w:type="spellEnd"/>
      <w:r w:rsidRPr="005100C6">
        <w:rPr>
          <w:rFonts w:ascii="Times New Roman" w:eastAsia="Times New Roman" w:hAnsi="Times New Roman" w:cs="Times New Roman"/>
          <w:sz w:val="24"/>
          <w:szCs w:val="24"/>
          <w:lang w:eastAsia="ru-RU"/>
        </w:rPr>
        <w:t xml:space="preserve"> - транспортных происшествий. Никого не оставляет равнодушным неутешительные сводки о ДТП, где потерпевшими, к сожалению являются и дети.  Поэтому обеспечение безопасности на дорогах становится всё более важной государственной задачей. Большую роль в решении этой проблемы имеет организация работы по предупреждению детского дорожно-транспортного травматизма в дошкольных учреждениях.</w:t>
      </w:r>
    </w:p>
    <w:p w:rsidR="005100C6" w:rsidRPr="005100C6" w:rsidRDefault="005100C6" w:rsidP="003D429C">
      <w:pPr>
        <w:spacing w:after="0" w:line="240" w:lineRule="auto"/>
        <w:ind w:left="-284"/>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Знакомить детей с правилами дорожного движения, формировать у них навыки  правильного поведения на дороге необходимо с раннего возраста, так как знания полученные в детстве, наиболее прочные; правила, усвоенные ребёнком, впоследствии становятся нормой поведения, а их соблюдени</w:t>
      </w:r>
      <w:proofErr w:type="gramStart"/>
      <w:r w:rsidRPr="005100C6">
        <w:rPr>
          <w:rFonts w:ascii="Times New Roman" w:eastAsia="Times New Roman" w:hAnsi="Times New Roman" w:cs="Times New Roman"/>
          <w:sz w:val="24"/>
          <w:szCs w:val="24"/>
          <w:lang w:eastAsia="ru-RU"/>
        </w:rPr>
        <w:t>е-</w:t>
      </w:r>
      <w:proofErr w:type="gramEnd"/>
      <w:r w:rsidRPr="005100C6">
        <w:rPr>
          <w:rFonts w:ascii="Times New Roman" w:eastAsia="Times New Roman" w:hAnsi="Times New Roman" w:cs="Times New Roman"/>
          <w:sz w:val="24"/>
          <w:szCs w:val="24"/>
          <w:lang w:eastAsia="ru-RU"/>
        </w:rPr>
        <w:t xml:space="preserve"> потребностью человека.</w:t>
      </w:r>
    </w:p>
    <w:p w:rsidR="005100C6" w:rsidRPr="005100C6" w:rsidRDefault="005100C6" w:rsidP="003D429C">
      <w:pPr>
        <w:spacing w:after="0" w:line="240" w:lineRule="auto"/>
        <w:ind w:left="-284"/>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Знакомя детей с правилами дорожного движения, культурой поведения на улице, следует помнить, что эта работа тесно связана с развитием ориентировки в пространстве и предполагает формирование таких качеств личности, как внимание, ответственность за своё поведение, уверенность в своих действиях.</w:t>
      </w:r>
    </w:p>
    <w:p w:rsidR="005100C6" w:rsidRPr="005100C6" w:rsidRDefault="005100C6" w:rsidP="003D429C">
      <w:pPr>
        <w:spacing w:after="0" w:line="240" w:lineRule="auto"/>
        <w:ind w:left="-284"/>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     В условиях роста интенсивности движения автомобильного транспорта особое  значение приобретает проблема обеспечения безопасности детей на дорогах. Для реализации практических задач сохранения здоровья и жизни детей, предупреждения дорожно-транспортных происшествий с их участием, существенное значение имеет своевременная и качественная подготовка ребенка к условиям безопасного дорожного движения. </w:t>
      </w:r>
    </w:p>
    <w:p w:rsidR="005100C6" w:rsidRPr="0017631C" w:rsidRDefault="005100C6" w:rsidP="003D429C">
      <w:pPr>
        <w:spacing w:after="0" w:line="240" w:lineRule="auto"/>
        <w:ind w:left="-284"/>
        <w:rPr>
          <w:rFonts w:ascii="Times New Roman" w:eastAsia="Times New Roman" w:hAnsi="Times New Roman" w:cs="Times New Roman"/>
          <w:b/>
          <w:sz w:val="24"/>
          <w:szCs w:val="24"/>
          <w:lang w:eastAsia="ru-RU"/>
        </w:rPr>
      </w:pPr>
      <w:r w:rsidRPr="005100C6">
        <w:rPr>
          <w:rFonts w:ascii="Times New Roman" w:eastAsia="Times New Roman" w:hAnsi="Times New Roman" w:cs="Times New Roman"/>
          <w:sz w:val="24"/>
          <w:szCs w:val="24"/>
          <w:lang w:eastAsia="ru-RU"/>
        </w:rPr>
        <w:t>     </w:t>
      </w:r>
      <w:r w:rsidRPr="0017631C">
        <w:rPr>
          <w:rFonts w:ascii="Times New Roman" w:eastAsia="Times New Roman" w:hAnsi="Times New Roman" w:cs="Times New Roman"/>
          <w:b/>
          <w:sz w:val="24"/>
          <w:szCs w:val="24"/>
          <w:lang w:eastAsia="ru-RU"/>
        </w:rPr>
        <w:t xml:space="preserve">Основными целями изучения правил дорожного движения, и поведения на     улице являются: </w:t>
      </w:r>
    </w:p>
    <w:p w:rsidR="005100C6" w:rsidRPr="005100C6" w:rsidRDefault="005100C6" w:rsidP="003D429C">
      <w:pPr>
        <w:spacing w:after="0" w:line="240" w:lineRule="auto"/>
        <w:ind w:left="-284"/>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 снижение дорожно-транспортного травматизма среди детей посредством повышения уровня знаний ими правил дорожного движения; </w:t>
      </w:r>
    </w:p>
    <w:p w:rsidR="005100C6" w:rsidRPr="005100C6" w:rsidRDefault="005100C6" w:rsidP="003D429C">
      <w:pPr>
        <w:spacing w:after="0" w:line="240" w:lineRule="auto"/>
        <w:ind w:left="-284"/>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 развитие психофизиологических качеств ребенка; </w:t>
      </w:r>
    </w:p>
    <w:p w:rsidR="005100C6" w:rsidRPr="005100C6" w:rsidRDefault="005100C6" w:rsidP="003D429C">
      <w:pPr>
        <w:spacing w:after="0" w:line="240" w:lineRule="auto"/>
        <w:ind w:left="-284"/>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 формирование культуры общественного поведения в процессе общения с дорогой. </w:t>
      </w:r>
    </w:p>
    <w:p w:rsidR="003D429C" w:rsidRPr="0017631C" w:rsidRDefault="005100C6" w:rsidP="003D429C">
      <w:pPr>
        <w:pStyle w:val="c2"/>
        <w:spacing w:before="0" w:beforeAutospacing="0" w:after="0" w:afterAutospacing="0" w:line="216" w:lineRule="atLeast"/>
        <w:ind w:left="-284"/>
        <w:jc w:val="both"/>
        <w:rPr>
          <w:b/>
        </w:rPr>
      </w:pPr>
      <w:r w:rsidRPr="005100C6">
        <w:t>   </w:t>
      </w:r>
      <w:r w:rsidRPr="005100C6">
        <w:rPr>
          <w:b/>
          <w:bCs/>
          <w:sz w:val="27"/>
          <w:szCs w:val="27"/>
        </w:rPr>
        <w:t> </w:t>
      </w:r>
      <w:r w:rsidR="003D429C" w:rsidRPr="0017631C">
        <w:rPr>
          <w:rStyle w:val="c5"/>
          <w:b/>
        </w:rPr>
        <w:t>Цель программы:</w:t>
      </w:r>
    </w:p>
    <w:p w:rsidR="003D429C" w:rsidRPr="00A349A9" w:rsidRDefault="003D429C" w:rsidP="003D429C">
      <w:pPr>
        <w:pStyle w:val="c2"/>
        <w:spacing w:before="0" w:beforeAutospacing="0" w:after="0" w:afterAutospacing="0" w:line="216" w:lineRule="atLeast"/>
        <w:ind w:left="-284"/>
        <w:jc w:val="both"/>
      </w:pPr>
      <w:r w:rsidRPr="00A349A9">
        <w:rPr>
          <w:rStyle w:val="c5"/>
        </w:rPr>
        <w:t xml:space="preserve">Создание в ДОУ условий, оптимально обеспечивающих процесс обучения дошкольников правилам дорожного движения и формирование у них необходимых умений и навыков, выработка положительных, устойчивых привычек безопасного поведения на улицах </w:t>
      </w:r>
      <w:r>
        <w:rPr>
          <w:rStyle w:val="c5"/>
        </w:rPr>
        <w:t>города Махачкалы</w:t>
      </w:r>
      <w:r w:rsidRPr="00A349A9">
        <w:rPr>
          <w:rStyle w:val="c5"/>
        </w:rPr>
        <w:t>.</w:t>
      </w:r>
    </w:p>
    <w:p w:rsidR="003D429C" w:rsidRPr="009C6E8A" w:rsidRDefault="003D429C" w:rsidP="003D429C">
      <w:pPr>
        <w:pStyle w:val="c2"/>
        <w:spacing w:before="0" w:beforeAutospacing="0" w:after="0" w:afterAutospacing="0" w:line="216" w:lineRule="atLeast"/>
        <w:ind w:left="-284"/>
        <w:jc w:val="both"/>
        <w:rPr>
          <w:b/>
        </w:rPr>
      </w:pPr>
      <w:r w:rsidRPr="009C6E8A">
        <w:rPr>
          <w:rStyle w:val="c5"/>
          <w:b/>
        </w:rPr>
        <w:t>Задачи:</w:t>
      </w:r>
    </w:p>
    <w:p w:rsidR="003D429C" w:rsidRPr="00A349A9" w:rsidRDefault="003D429C" w:rsidP="003D429C">
      <w:pPr>
        <w:pStyle w:val="c2"/>
        <w:spacing w:before="0" w:beforeAutospacing="0" w:after="0" w:afterAutospacing="0" w:line="216" w:lineRule="atLeast"/>
        <w:ind w:left="-284"/>
        <w:jc w:val="both"/>
      </w:pPr>
      <w:r w:rsidRPr="00A349A9">
        <w:rPr>
          <w:rStyle w:val="c5"/>
        </w:rPr>
        <w:t>1.Освоение детьми практических навыков поведения в различных ситуациях дорожного движения через систему обучающих занятий, игр, тренингов.</w:t>
      </w:r>
    </w:p>
    <w:p w:rsidR="003D429C" w:rsidRPr="00A349A9" w:rsidRDefault="003D429C" w:rsidP="003D429C">
      <w:pPr>
        <w:pStyle w:val="c2"/>
        <w:spacing w:before="0" w:beforeAutospacing="0" w:after="0" w:afterAutospacing="0" w:line="216" w:lineRule="atLeast"/>
        <w:ind w:left="-284"/>
        <w:jc w:val="both"/>
      </w:pPr>
      <w:r w:rsidRPr="00A349A9">
        <w:rPr>
          <w:rStyle w:val="c5"/>
        </w:rPr>
        <w:t>2.Организация предметно-развивающей среды ДОУ по проблеме.</w:t>
      </w:r>
    </w:p>
    <w:p w:rsidR="003D429C" w:rsidRPr="00A349A9" w:rsidRDefault="003D429C" w:rsidP="003D429C">
      <w:pPr>
        <w:pStyle w:val="c2"/>
        <w:spacing w:before="0" w:beforeAutospacing="0" w:after="0" w:afterAutospacing="0" w:line="216" w:lineRule="atLeast"/>
        <w:ind w:left="-284"/>
        <w:jc w:val="both"/>
      </w:pPr>
      <w:r w:rsidRPr="00A349A9">
        <w:rPr>
          <w:rStyle w:val="c5"/>
        </w:rPr>
        <w:t>3. Активизация пропагандистской деятельности среди родителей воспитанников ДОУ по правилам дорожного движения и безопасному поведению на дороге.</w:t>
      </w:r>
    </w:p>
    <w:p w:rsidR="003D429C" w:rsidRPr="00A349A9" w:rsidRDefault="003D429C" w:rsidP="003D429C">
      <w:pPr>
        <w:pStyle w:val="c2"/>
        <w:spacing w:before="0" w:beforeAutospacing="0" w:after="0" w:afterAutospacing="0" w:line="216" w:lineRule="atLeast"/>
        <w:ind w:left="-284"/>
        <w:jc w:val="both"/>
      </w:pPr>
      <w:r w:rsidRPr="00A349A9">
        <w:rPr>
          <w:rStyle w:val="c5"/>
        </w:rPr>
        <w:t>4. Повышение профессиональной компетентности педагогов в области обучения дошкольников правилам дорожного движения.</w:t>
      </w:r>
    </w:p>
    <w:p w:rsidR="003D429C" w:rsidRPr="00A349A9" w:rsidRDefault="003D429C" w:rsidP="003D429C">
      <w:pPr>
        <w:pStyle w:val="c2"/>
        <w:spacing w:before="0" w:beforeAutospacing="0" w:after="0" w:afterAutospacing="0" w:line="216" w:lineRule="atLeast"/>
        <w:ind w:left="-284"/>
        <w:jc w:val="both"/>
      </w:pPr>
      <w:r w:rsidRPr="00A349A9">
        <w:rPr>
          <w:rStyle w:val="c5"/>
        </w:rPr>
        <w:t>5.Разработка комплекса мероприятий по формированию у детей навыков безопасного поведения на дороге.</w:t>
      </w:r>
    </w:p>
    <w:p w:rsidR="003D429C" w:rsidRPr="00A349A9" w:rsidRDefault="003D429C" w:rsidP="003D429C">
      <w:pPr>
        <w:pStyle w:val="c2"/>
        <w:spacing w:before="0" w:beforeAutospacing="0" w:after="0" w:afterAutospacing="0" w:line="216" w:lineRule="atLeast"/>
        <w:ind w:left="-284"/>
        <w:jc w:val="both"/>
      </w:pPr>
      <w:r w:rsidRPr="00A349A9">
        <w:rPr>
          <w:rStyle w:val="c5"/>
        </w:rPr>
        <w:t>6. Обеспечение консультативной помощи родителям по соблюдению правил поведения на улицах и дорогах с целью повышения ответственности за безопасность и жизнь детей.</w:t>
      </w:r>
    </w:p>
    <w:p w:rsidR="003D429C" w:rsidRPr="00A349A9" w:rsidRDefault="003D429C" w:rsidP="003D429C">
      <w:pPr>
        <w:pStyle w:val="c2"/>
        <w:spacing w:before="0" w:beforeAutospacing="0" w:after="0" w:afterAutospacing="0" w:line="216" w:lineRule="atLeast"/>
        <w:ind w:left="-284"/>
        <w:jc w:val="both"/>
      </w:pPr>
      <w:r w:rsidRPr="00A349A9">
        <w:rPr>
          <w:rStyle w:val="c5"/>
        </w:rPr>
        <w:t> </w:t>
      </w:r>
    </w:p>
    <w:p w:rsidR="003D429C" w:rsidRPr="0017631C" w:rsidRDefault="003D429C" w:rsidP="003D429C">
      <w:pPr>
        <w:pStyle w:val="c2"/>
        <w:spacing w:before="0" w:beforeAutospacing="0" w:after="0" w:afterAutospacing="0" w:line="216" w:lineRule="atLeast"/>
        <w:ind w:left="-284"/>
        <w:jc w:val="both"/>
        <w:rPr>
          <w:b/>
        </w:rPr>
      </w:pPr>
      <w:r w:rsidRPr="0017631C">
        <w:rPr>
          <w:rStyle w:val="c5"/>
          <w:b/>
        </w:rPr>
        <w:t>Принципы организации образовательного процесса:</w:t>
      </w:r>
    </w:p>
    <w:p w:rsidR="003D429C" w:rsidRPr="00A349A9" w:rsidRDefault="003D429C" w:rsidP="003D429C">
      <w:pPr>
        <w:pStyle w:val="c2"/>
        <w:spacing w:before="0" w:beforeAutospacing="0" w:after="0" w:afterAutospacing="0" w:line="216" w:lineRule="atLeast"/>
        <w:ind w:left="-284"/>
        <w:jc w:val="both"/>
      </w:pPr>
      <w:r w:rsidRPr="00A349A9">
        <w:rPr>
          <w:rStyle w:val="c5"/>
        </w:rPr>
        <w:lastRenderedPageBreak/>
        <w:t>- Последовательности – любая новая ступень в обучении ребёнка опирается на уже освоенное в предыдущем.</w:t>
      </w:r>
    </w:p>
    <w:p w:rsidR="003D429C" w:rsidRPr="00A349A9" w:rsidRDefault="003D429C" w:rsidP="003D429C">
      <w:pPr>
        <w:pStyle w:val="c2"/>
        <w:spacing w:before="0" w:beforeAutospacing="0" w:after="0" w:afterAutospacing="0" w:line="216" w:lineRule="atLeast"/>
        <w:ind w:left="-284"/>
        <w:jc w:val="both"/>
      </w:pPr>
      <w:r w:rsidRPr="00A349A9">
        <w:rPr>
          <w:rStyle w:val="c5"/>
        </w:rPr>
        <w:t>- Наглядности - дети должны сами все увидеть, услышать, потрогать и тем самым реализовать стремление к познанию.</w:t>
      </w:r>
    </w:p>
    <w:p w:rsidR="003D429C" w:rsidRPr="00A349A9" w:rsidRDefault="003D429C" w:rsidP="003D429C">
      <w:pPr>
        <w:pStyle w:val="c2"/>
        <w:spacing w:before="0" w:beforeAutospacing="0" w:after="0" w:afterAutospacing="0" w:line="216" w:lineRule="atLeast"/>
        <w:ind w:left="-284"/>
        <w:jc w:val="both"/>
      </w:pPr>
      <w:r w:rsidRPr="00A349A9">
        <w:rPr>
          <w:rStyle w:val="c5"/>
        </w:rPr>
        <w:t>- Деятельности - включение ребёнка в игровую, познавательную, поисковую деятельность с целью стимулирования активной жизненной позиции.</w:t>
      </w:r>
    </w:p>
    <w:p w:rsidR="003D429C" w:rsidRPr="00A349A9" w:rsidRDefault="003D429C" w:rsidP="003D429C">
      <w:pPr>
        <w:pStyle w:val="c2"/>
        <w:spacing w:before="0" w:beforeAutospacing="0" w:after="0" w:afterAutospacing="0" w:line="216" w:lineRule="atLeast"/>
        <w:ind w:left="-284"/>
        <w:jc w:val="both"/>
      </w:pPr>
      <w:r w:rsidRPr="00A349A9">
        <w:rPr>
          <w:rStyle w:val="c5"/>
        </w:rPr>
        <w:t xml:space="preserve">- Интеграции - </w:t>
      </w:r>
      <w:proofErr w:type="spellStart"/>
      <w:r w:rsidRPr="00A349A9">
        <w:rPr>
          <w:rStyle w:val="c5"/>
        </w:rPr>
        <w:t>интегративность</w:t>
      </w:r>
      <w:proofErr w:type="spellEnd"/>
      <w:r w:rsidRPr="00A349A9">
        <w:rPr>
          <w:rStyle w:val="c5"/>
        </w:rPr>
        <w:t xml:space="preserve"> всех видов детской деятельности, реализующихся в образовательном процессе.</w:t>
      </w:r>
    </w:p>
    <w:p w:rsidR="003D429C" w:rsidRPr="00A349A9" w:rsidRDefault="003D429C" w:rsidP="003D429C">
      <w:pPr>
        <w:pStyle w:val="c2"/>
        <w:spacing w:before="0" w:beforeAutospacing="0" w:after="0" w:afterAutospacing="0" w:line="216" w:lineRule="atLeast"/>
        <w:ind w:left="-284"/>
        <w:jc w:val="both"/>
      </w:pPr>
      <w:r w:rsidRPr="00A349A9">
        <w:rPr>
          <w:rStyle w:val="c5"/>
        </w:rPr>
        <w:t>- Дифференцированного подхода - решаются задачи эффективной педагогической помощи детям в совершенствовании их личности, способствует созданию специальных педагогических ситуаций, помогающих раскрыть психофизические, личностные способности и возможности воспитанников.</w:t>
      </w:r>
    </w:p>
    <w:p w:rsidR="003D429C" w:rsidRPr="00A349A9" w:rsidRDefault="003D429C" w:rsidP="003D429C">
      <w:pPr>
        <w:pStyle w:val="c2"/>
        <w:spacing w:before="0" w:beforeAutospacing="0" w:after="0" w:afterAutospacing="0" w:line="216" w:lineRule="atLeast"/>
        <w:ind w:left="-284"/>
        <w:jc w:val="both"/>
      </w:pPr>
      <w:r w:rsidRPr="00A349A9">
        <w:rPr>
          <w:rStyle w:val="c5"/>
        </w:rPr>
        <w:t>- Возрастной адресности - одно и то же содержание используется для работы в разных группах с усложнением соответствующим возрастным особенностям детей.</w:t>
      </w:r>
    </w:p>
    <w:p w:rsidR="003D429C" w:rsidRDefault="003D429C" w:rsidP="003D429C">
      <w:pPr>
        <w:pStyle w:val="c2"/>
        <w:spacing w:before="0" w:beforeAutospacing="0" w:after="0" w:afterAutospacing="0" w:line="216" w:lineRule="atLeast"/>
        <w:ind w:left="-284"/>
        <w:jc w:val="both"/>
        <w:rPr>
          <w:rStyle w:val="c5"/>
        </w:rPr>
      </w:pPr>
      <w:r w:rsidRPr="00A349A9">
        <w:rPr>
          <w:rStyle w:val="c5"/>
        </w:rPr>
        <w:t>- Преемственности взаимодействия с ребёнком в условиях дошкольного учреждения и семьи - ничто не убеждает лучше примера родителей.</w:t>
      </w:r>
    </w:p>
    <w:p w:rsidR="006A5EE8" w:rsidRDefault="006A5EE8" w:rsidP="003D429C">
      <w:pPr>
        <w:pStyle w:val="c2"/>
        <w:spacing w:before="0" w:beforeAutospacing="0" w:after="0" w:afterAutospacing="0" w:line="216" w:lineRule="atLeast"/>
        <w:ind w:left="-284"/>
        <w:jc w:val="both"/>
        <w:rPr>
          <w:rStyle w:val="c5"/>
        </w:rPr>
      </w:pPr>
    </w:p>
    <w:p w:rsidR="006A5EE8" w:rsidRDefault="006A5EE8" w:rsidP="003D429C">
      <w:pPr>
        <w:pStyle w:val="c2"/>
        <w:spacing w:before="0" w:beforeAutospacing="0" w:after="0" w:afterAutospacing="0" w:line="216" w:lineRule="atLeast"/>
        <w:ind w:left="-284"/>
        <w:jc w:val="both"/>
        <w:rPr>
          <w:rStyle w:val="c5"/>
          <w:b/>
        </w:rPr>
      </w:pPr>
      <w:r w:rsidRPr="006A5EE8">
        <w:rPr>
          <w:rStyle w:val="c5"/>
          <w:b/>
        </w:rPr>
        <w:t>Возрастные особенности детей 6-7 лет.</w:t>
      </w:r>
    </w:p>
    <w:p w:rsidR="006A5EE8" w:rsidRDefault="006A5EE8" w:rsidP="003D429C">
      <w:pPr>
        <w:pStyle w:val="c2"/>
        <w:spacing w:before="0" w:beforeAutospacing="0" w:after="0" w:afterAutospacing="0" w:line="216" w:lineRule="atLeast"/>
        <w:ind w:left="-284"/>
        <w:jc w:val="both"/>
      </w:pPr>
      <w:r>
        <w:t xml:space="preserve">Между 6 и 8 годами происходит стремительный рост мозга. К концу этого периода мозг ребенка составляет 90% от величины мозга взрослого. Эти физиологические изменения влекут за собой постепенные изменения и в когнитивной сфере (восприятии, мышлении, памяти, внимании, воображении). Дети воспринимают объекты как целое, плохо схватывают детали, не увязывают их между собой, т. е. систематический анализ воспринимаемых свойств вызывает у детей трудности. Для полноценного восприятия детьми 6-7 лет им необходима возможность практически оперировать с объектами. Также дети уже способны устанавливать несложные причинно-следственные связи, особенно при использовании наглядного материала. Детей уже можно научить делать простые умозаключения. У ребят этого возраста появляется способность мысленно выходить за пределы ситуации, имеющейся в настоящий момент. Однако, несмотря на новые возможности, мышление еще сохраняет многие черты незрелости, что нельзя не учитывать при освоении ими нового материала. </w:t>
      </w:r>
    </w:p>
    <w:p w:rsidR="006A5EE8" w:rsidRDefault="006A5EE8" w:rsidP="003D429C">
      <w:pPr>
        <w:pStyle w:val="c2"/>
        <w:spacing w:before="0" w:beforeAutospacing="0" w:after="0" w:afterAutospacing="0" w:line="216" w:lineRule="atLeast"/>
        <w:ind w:left="-284"/>
        <w:jc w:val="both"/>
      </w:pPr>
      <w:r>
        <w:t xml:space="preserve">Так, наглядно-образное мышление находится по-прежнему на низком уровне развития, преобладающим остается наглядно-действенное мышление. </w:t>
      </w:r>
    </w:p>
    <w:p w:rsidR="009178D3" w:rsidRPr="006A5EE8" w:rsidRDefault="009178D3" w:rsidP="003D429C">
      <w:pPr>
        <w:pStyle w:val="c2"/>
        <w:spacing w:before="0" w:beforeAutospacing="0" w:after="0" w:afterAutospacing="0" w:line="216" w:lineRule="atLeast"/>
        <w:ind w:left="-284"/>
        <w:jc w:val="both"/>
        <w:rPr>
          <w:b/>
        </w:rPr>
      </w:pPr>
    </w:p>
    <w:p w:rsidR="005100C6" w:rsidRPr="009178D3" w:rsidRDefault="009178D3" w:rsidP="009178D3">
      <w:pPr>
        <w:pStyle w:val="a3"/>
        <w:numPr>
          <w:ilvl w:val="1"/>
          <w:numId w:val="10"/>
        </w:numPr>
        <w:spacing w:after="0" w:line="240" w:lineRule="auto"/>
        <w:ind w:left="284" w:hanging="426"/>
        <w:rPr>
          <w:rFonts w:ascii="Times New Roman" w:eastAsia="Times New Roman" w:hAnsi="Times New Roman" w:cs="Times New Roman"/>
          <w:b/>
          <w:bCs/>
          <w:color w:val="000000"/>
          <w:sz w:val="28"/>
          <w:szCs w:val="28"/>
        </w:rPr>
      </w:pPr>
      <w:r w:rsidRPr="009178D3">
        <w:rPr>
          <w:rFonts w:ascii="Times New Roman" w:eastAsia="Times New Roman" w:hAnsi="Times New Roman" w:cs="Times New Roman"/>
          <w:b/>
          <w:bCs/>
          <w:color w:val="000000"/>
          <w:sz w:val="28"/>
          <w:szCs w:val="28"/>
        </w:rPr>
        <w:t>Целевые ориентиры образовательного процесса (планируемые                 результаты освоения программы)</w:t>
      </w:r>
    </w:p>
    <w:p w:rsidR="009178D3" w:rsidRPr="009178D3" w:rsidRDefault="009178D3" w:rsidP="009178D3">
      <w:pPr>
        <w:pStyle w:val="a3"/>
        <w:spacing w:after="0" w:line="240" w:lineRule="auto"/>
        <w:ind w:left="1080"/>
        <w:rPr>
          <w:rFonts w:ascii="Times New Roman" w:eastAsia="Times New Roman" w:hAnsi="Times New Roman" w:cs="Times New Roman"/>
          <w:b/>
          <w:bCs/>
          <w:sz w:val="27"/>
          <w:szCs w:val="27"/>
        </w:rPr>
      </w:pPr>
    </w:p>
    <w:p w:rsidR="005100C6" w:rsidRPr="002B57EF" w:rsidRDefault="005100C6" w:rsidP="003D429C">
      <w:pPr>
        <w:spacing w:after="0" w:line="240" w:lineRule="auto"/>
        <w:ind w:left="-284"/>
        <w:rPr>
          <w:rFonts w:ascii="Times New Roman" w:eastAsia="Times New Roman" w:hAnsi="Times New Roman" w:cs="Times New Roman"/>
          <w:b/>
          <w:sz w:val="24"/>
          <w:szCs w:val="24"/>
          <w:lang w:eastAsia="ru-RU"/>
        </w:rPr>
      </w:pPr>
      <w:r w:rsidRPr="002B57EF">
        <w:rPr>
          <w:rFonts w:ascii="Times New Roman" w:eastAsia="Times New Roman" w:hAnsi="Times New Roman" w:cs="Times New Roman"/>
          <w:b/>
          <w:sz w:val="24"/>
          <w:szCs w:val="24"/>
          <w:lang w:eastAsia="ru-RU"/>
        </w:rPr>
        <w:t>Образовательный:</w:t>
      </w:r>
    </w:p>
    <w:p w:rsidR="005100C6" w:rsidRPr="005100C6" w:rsidRDefault="005100C6" w:rsidP="003D429C">
      <w:pPr>
        <w:numPr>
          <w:ilvl w:val="0"/>
          <w:numId w:val="1"/>
        </w:numPr>
        <w:tabs>
          <w:tab w:val="clear" w:pos="720"/>
          <w:tab w:val="left" w:pos="284"/>
        </w:tabs>
        <w:spacing w:after="0" w:line="240" w:lineRule="auto"/>
        <w:ind w:left="-284" w:firstLine="0"/>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Овладение базовыми правилами поведения на дороге; </w:t>
      </w:r>
    </w:p>
    <w:p w:rsidR="005100C6" w:rsidRPr="005100C6" w:rsidRDefault="005100C6" w:rsidP="003D429C">
      <w:pPr>
        <w:numPr>
          <w:ilvl w:val="0"/>
          <w:numId w:val="1"/>
        </w:numPr>
        <w:tabs>
          <w:tab w:val="clear" w:pos="720"/>
          <w:tab w:val="left" w:pos="284"/>
        </w:tabs>
        <w:spacing w:before="100" w:beforeAutospacing="1" w:after="100" w:afterAutospacing="1" w:line="240" w:lineRule="auto"/>
        <w:ind w:left="-284" w:firstLine="0"/>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Анализ готовности решать дорожно-транспортные ситуации; </w:t>
      </w:r>
    </w:p>
    <w:p w:rsidR="005100C6" w:rsidRPr="005100C6" w:rsidRDefault="005100C6" w:rsidP="003D429C">
      <w:pPr>
        <w:numPr>
          <w:ilvl w:val="0"/>
          <w:numId w:val="1"/>
        </w:numPr>
        <w:tabs>
          <w:tab w:val="clear" w:pos="720"/>
          <w:tab w:val="left" w:pos="284"/>
        </w:tabs>
        <w:spacing w:before="100" w:beforeAutospacing="1" w:after="100" w:afterAutospacing="1" w:line="240" w:lineRule="auto"/>
        <w:ind w:left="-284" w:firstLine="0"/>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Формирование у детей самостоятельности и ответственности в действиях на дороге; </w:t>
      </w:r>
    </w:p>
    <w:p w:rsidR="005100C6" w:rsidRPr="005100C6" w:rsidRDefault="005100C6" w:rsidP="003D429C">
      <w:pPr>
        <w:numPr>
          <w:ilvl w:val="0"/>
          <w:numId w:val="1"/>
        </w:numPr>
        <w:tabs>
          <w:tab w:val="clear" w:pos="720"/>
          <w:tab w:val="left" w:pos="284"/>
        </w:tabs>
        <w:spacing w:before="100" w:beforeAutospacing="1" w:after="100" w:afterAutospacing="1" w:line="240" w:lineRule="auto"/>
        <w:ind w:left="-284" w:firstLine="0"/>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Развитие творческих способностей; </w:t>
      </w:r>
    </w:p>
    <w:p w:rsidR="005100C6" w:rsidRPr="005100C6" w:rsidRDefault="005100C6" w:rsidP="003D429C">
      <w:pPr>
        <w:numPr>
          <w:ilvl w:val="0"/>
          <w:numId w:val="1"/>
        </w:numPr>
        <w:tabs>
          <w:tab w:val="clear" w:pos="720"/>
          <w:tab w:val="left" w:pos="284"/>
        </w:tabs>
        <w:spacing w:after="0" w:line="240" w:lineRule="auto"/>
        <w:ind w:left="-284" w:firstLine="0"/>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Формирование устойчивого познавательного интереса. </w:t>
      </w:r>
    </w:p>
    <w:p w:rsidR="002B57EF" w:rsidRDefault="005100C6" w:rsidP="003D429C">
      <w:pPr>
        <w:tabs>
          <w:tab w:val="left" w:pos="284"/>
        </w:tabs>
        <w:spacing w:after="0" w:line="240" w:lineRule="auto"/>
        <w:ind w:left="-284"/>
        <w:rPr>
          <w:rFonts w:ascii="Times New Roman" w:eastAsia="Times New Roman" w:hAnsi="Times New Roman" w:cs="Times New Roman"/>
          <w:b/>
          <w:sz w:val="24"/>
          <w:szCs w:val="24"/>
          <w:lang w:eastAsia="ru-RU"/>
        </w:rPr>
      </w:pPr>
      <w:r w:rsidRPr="002B57EF">
        <w:rPr>
          <w:rFonts w:ascii="Times New Roman" w:eastAsia="Times New Roman" w:hAnsi="Times New Roman" w:cs="Times New Roman"/>
          <w:b/>
          <w:sz w:val="24"/>
          <w:szCs w:val="24"/>
          <w:lang w:eastAsia="ru-RU"/>
        </w:rPr>
        <w:t>Воспитательный:</w:t>
      </w:r>
    </w:p>
    <w:p w:rsidR="005100C6" w:rsidRPr="002B57EF" w:rsidRDefault="005100C6" w:rsidP="003D429C">
      <w:pPr>
        <w:pStyle w:val="a3"/>
        <w:numPr>
          <w:ilvl w:val="0"/>
          <w:numId w:val="2"/>
        </w:numPr>
        <w:tabs>
          <w:tab w:val="clear" w:pos="720"/>
          <w:tab w:val="left" w:pos="284"/>
        </w:tabs>
        <w:spacing w:after="100" w:afterAutospacing="1" w:line="240" w:lineRule="auto"/>
        <w:ind w:left="-284" w:firstLine="0"/>
        <w:rPr>
          <w:rFonts w:ascii="Times New Roman" w:eastAsia="Times New Roman" w:hAnsi="Times New Roman" w:cs="Times New Roman"/>
          <w:b/>
          <w:sz w:val="24"/>
          <w:szCs w:val="24"/>
        </w:rPr>
      </w:pPr>
      <w:r w:rsidRPr="002B57EF">
        <w:rPr>
          <w:rFonts w:ascii="Times New Roman" w:eastAsia="Times New Roman" w:hAnsi="Times New Roman" w:cs="Times New Roman"/>
          <w:sz w:val="24"/>
          <w:szCs w:val="24"/>
        </w:rPr>
        <w:t xml:space="preserve">Формирование культуры поведения в процессе общения с дорогой; </w:t>
      </w:r>
    </w:p>
    <w:p w:rsidR="005100C6" w:rsidRPr="005100C6" w:rsidRDefault="002B57EF" w:rsidP="003D429C">
      <w:pPr>
        <w:numPr>
          <w:ilvl w:val="0"/>
          <w:numId w:val="2"/>
        </w:numPr>
        <w:tabs>
          <w:tab w:val="clear" w:pos="720"/>
          <w:tab w:val="left" w:pos="284"/>
        </w:tabs>
        <w:spacing w:after="0" w:line="240" w:lineRule="auto"/>
        <w:ind w:left="-284"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5100C6" w:rsidRPr="005100C6">
        <w:rPr>
          <w:rFonts w:ascii="Times New Roman" w:eastAsia="Times New Roman" w:hAnsi="Times New Roman" w:cs="Times New Roman"/>
          <w:sz w:val="24"/>
          <w:szCs w:val="24"/>
          <w:lang w:eastAsia="ru-RU"/>
        </w:rPr>
        <w:t xml:space="preserve">Привитие устойчивых навыков безопасного поведения в любой дорожной ситуации. </w:t>
      </w:r>
    </w:p>
    <w:p w:rsidR="002B57EF" w:rsidRDefault="005100C6" w:rsidP="003D429C">
      <w:pPr>
        <w:tabs>
          <w:tab w:val="left" w:pos="284"/>
        </w:tabs>
        <w:spacing w:after="0" w:line="240" w:lineRule="auto"/>
        <w:ind w:left="-284"/>
        <w:rPr>
          <w:rFonts w:ascii="Times New Roman" w:eastAsia="Times New Roman" w:hAnsi="Times New Roman" w:cs="Times New Roman"/>
          <w:b/>
          <w:sz w:val="24"/>
          <w:szCs w:val="24"/>
          <w:lang w:eastAsia="ru-RU"/>
        </w:rPr>
      </w:pPr>
      <w:r w:rsidRPr="002B57EF">
        <w:rPr>
          <w:rFonts w:ascii="Times New Roman" w:eastAsia="Times New Roman" w:hAnsi="Times New Roman" w:cs="Times New Roman"/>
          <w:b/>
          <w:sz w:val="24"/>
          <w:szCs w:val="24"/>
          <w:lang w:eastAsia="ru-RU"/>
        </w:rPr>
        <w:t>Социальный</w:t>
      </w:r>
    </w:p>
    <w:p w:rsidR="005100C6" w:rsidRPr="002B57EF" w:rsidRDefault="005100C6" w:rsidP="003D429C">
      <w:pPr>
        <w:pStyle w:val="a3"/>
        <w:numPr>
          <w:ilvl w:val="0"/>
          <w:numId w:val="8"/>
        </w:numPr>
        <w:tabs>
          <w:tab w:val="left" w:pos="284"/>
        </w:tabs>
        <w:spacing w:after="0" w:line="240" w:lineRule="auto"/>
        <w:ind w:left="-284" w:firstLine="0"/>
        <w:rPr>
          <w:rFonts w:ascii="Times New Roman" w:eastAsia="Times New Roman" w:hAnsi="Times New Roman" w:cs="Times New Roman"/>
          <w:b/>
          <w:sz w:val="24"/>
          <w:szCs w:val="24"/>
        </w:rPr>
      </w:pPr>
      <w:r w:rsidRPr="002B57EF">
        <w:rPr>
          <w:rFonts w:ascii="Times New Roman" w:eastAsia="Times New Roman" w:hAnsi="Times New Roman" w:cs="Times New Roman"/>
          <w:sz w:val="24"/>
          <w:szCs w:val="24"/>
        </w:rPr>
        <w:t xml:space="preserve">Формирование сознательного отношения к своим и чужим поступкам; </w:t>
      </w:r>
    </w:p>
    <w:p w:rsidR="005100C6" w:rsidRPr="002B57EF" w:rsidRDefault="005100C6" w:rsidP="003D429C">
      <w:pPr>
        <w:pStyle w:val="a3"/>
        <w:numPr>
          <w:ilvl w:val="0"/>
          <w:numId w:val="8"/>
        </w:numPr>
        <w:tabs>
          <w:tab w:val="left" w:pos="284"/>
        </w:tabs>
        <w:spacing w:after="0"/>
        <w:ind w:left="-284" w:firstLine="0"/>
        <w:rPr>
          <w:rFonts w:ascii="Times New Roman" w:eastAsia="Times New Roman" w:hAnsi="Times New Roman" w:cs="Times New Roman"/>
          <w:sz w:val="24"/>
          <w:szCs w:val="24"/>
        </w:rPr>
      </w:pPr>
      <w:r w:rsidRPr="002B57EF">
        <w:rPr>
          <w:rFonts w:ascii="Times New Roman" w:eastAsia="Times New Roman" w:hAnsi="Times New Roman" w:cs="Times New Roman"/>
          <w:sz w:val="24"/>
          <w:szCs w:val="24"/>
        </w:rPr>
        <w:t>Развитие отрицательного отношения к нарушениям ПДД.</w:t>
      </w:r>
    </w:p>
    <w:p w:rsidR="005100C6" w:rsidRPr="00E4792D" w:rsidRDefault="005100C6" w:rsidP="003D429C">
      <w:pPr>
        <w:pStyle w:val="a3"/>
        <w:tabs>
          <w:tab w:val="left" w:pos="284"/>
        </w:tabs>
        <w:spacing w:after="0"/>
        <w:ind w:left="-284"/>
        <w:rPr>
          <w:rFonts w:ascii="Times New Roman" w:eastAsia="Times New Roman" w:hAnsi="Times New Roman" w:cs="Times New Roman"/>
          <w:b/>
          <w:sz w:val="24"/>
          <w:szCs w:val="24"/>
        </w:rPr>
      </w:pPr>
      <w:r w:rsidRPr="00E4792D">
        <w:rPr>
          <w:rFonts w:ascii="Times New Roman" w:eastAsia="Times New Roman" w:hAnsi="Times New Roman" w:cs="Times New Roman"/>
          <w:b/>
          <w:sz w:val="24"/>
          <w:szCs w:val="24"/>
        </w:rPr>
        <w:t>Формы работы:</w:t>
      </w:r>
    </w:p>
    <w:p w:rsidR="005100C6" w:rsidRPr="002B57EF" w:rsidRDefault="005100C6" w:rsidP="003D429C">
      <w:pPr>
        <w:pStyle w:val="a3"/>
        <w:numPr>
          <w:ilvl w:val="0"/>
          <w:numId w:val="11"/>
        </w:numPr>
        <w:tabs>
          <w:tab w:val="left" w:pos="284"/>
        </w:tabs>
        <w:spacing w:after="0"/>
        <w:ind w:left="-284" w:firstLine="0"/>
        <w:rPr>
          <w:rFonts w:ascii="Times New Roman" w:eastAsia="Times New Roman" w:hAnsi="Times New Roman" w:cs="Times New Roman"/>
          <w:sz w:val="24"/>
          <w:szCs w:val="24"/>
        </w:rPr>
      </w:pPr>
      <w:r w:rsidRPr="002B57EF">
        <w:rPr>
          <w:rFonts w:ascii="Times New Roman" w:eastAsia="Times New Roman" w:hAnsi="Times New Roman" w:cs="Times New Roman"/>
          <w:sz w:val="24"/>
          <w:szCs w:val="24"/>
        </w:rPr>
        <w:t>Занятия в кружке по ПДД.</w:t>
      </w:r>
    </w:p>
    <w:p w:rsidR="005100C6" w:rsidRPr="002B57EF" w:rsidRDefault="005100C6" w:rsidP="003D429C">
      <w:pPr>
        <w:pStyle w:val="a3"/>
        <w:numPr>
          <w:ilvl w:val="0"/>
          <w:numId w:val="11"/>
        </w:numPr>
        <w:tabs>
          <w:tab w:val="left" w:pos="284"/>
        </w:tabs>
        <w:spacing w:after="0"/>
        <w:ind w:left="-284" w:firstLine="0"/>
        <w:rPr>
          <w:rFonts w:ascii="Times New Roman" w:eastAsia="Times New Roman" w:hAnsi="Times New Roman" w:cs="Times New Roman"/>
          <w:sz w:val="24"/>
          <w:szCs w:val="24"/>
        </w:rPr>
      </w:pPr>
      <w:r w:rsidRPr="002B57EF">
        <w:rPr>
          <w:rFonts w:ascii="Times New Roman" w:eastAsia="Times New Roman" w:hAnsi="Times New Roman" w:cs="Times New Roman"/>
          <w:sz w:val="24"/>
          <w:szCs w:val="24"/>
        </w:rPr>
        <w:t>Беседы-диалоги</w:t>
      </w:r>
    </w:p>
    <w:p w:rsidR="005100C6" w:rsidRPr="002B57EF" w:rsidRDefault="005100C6" w:rsidP="003D429C">
      <w:pPr>
        <w:pStyle w:val="a3"/>
        <w:numPr>
          <w:ilvl w:val="0"/>
          <w:numId w:val="11"/>
        </w:numPr>
        <w:tabs>
          <w:tab w:val="left" w:pos="284"/>
        </w:tabs>
        <w:spacing w:after="0"/>
        <w:ind w:left="-284" w:firstLine="0"/>
        <w:rPr>
          <w:rFonts w:ascii="Times New Roman" w:eastAsia="Times New Roman" w:hAnsi="Times New Roman" w:cs="Times New Roman"/>
          <w:sz w:val="24"/>
          <w:szCs w:val="24"/>
        </w:rPr>
      </w:pPr>
      <w:r w:rsidRPr="002B57EF">
        <w:rPr>
          <w:rFonts w:ascii="Times New Roman" w:eastAsia="Times New Roman" w:hAnsi="Times New Roman" w:cs="Times New Roman"/>
          <w:sz w:val="24"/>
          <w:szCs w:val="24"/>
        </w:rPr>
        <w:t>Целевые прогулки.</w:t>
      </w:r>
    </w:p>
    <w:p w:rsidR="005100C6" w:rsidRPr="002B57EF" w:rsidRDefault="005100C6" w:rsidP="003D429C">
      <w:pPr>
        <w:pStyle w:val="a3"/>
        <w:numPr>
          <w:ilvl w:val="0"/>
          <w:numId w:val="11"/>
        </w:numPr>
        <w:tabs>
          <w:tab w:val="left" w:pos="284"/>
        </w:tabs>
        <w:spacing w:after="0"/>
        <w:ind w:left="-284" w:firstLine="0"/>
        <w:rPr>
          <w:rFonts w:ascii="Times New Roman" w:eastAsia="Times New Roman" w:hAnsi="Times New Roman" w:cs="Times New Roman"/>
          <w:sz w:val="24"/>
          <w:szCs w:val="24"/>
        </w:rPr>
      </w:pPr>
      <w:r w:rsidRPr="002B57EF">
        <w:rPr>
          <w:rFonts w:ascii="Times New Roman" w:eastAsia="Times New Roman" w:hAnsi="Times New Roman" w:cs="Times New Roman"/>
          <w:sz w:val="24"/>
          <w:szCs w:val="24"/>
        </w:rPr>
        <w:t>Чтение литературы.</w:t>
      </w:r>
    </w:p>
    <w:p w:rsidR="005100C6" w:rsidRPr="002B57EF" w:rsidRDefault="005100C6" w:rsidP="003D429C">
      <w:pPr>
        <w:pStyle w:val="a3"/>
        <w:numPr>
          <w:ilvl w:val="0"/>
          <w:numId w:val="11"/>
        </w:numPr>
        <w:tabs>
          <w:tab w:val="left" w:pos="284"/>
        </w:tabs>
        <w:spacing w:after="0"/>
        <w:ind w:left="-284" w:firstLine="0"/>
        <w:rPr>
          <w:rFonts w:ascii="Times New Roman" w:eastAsia="Times New Roman" w:hAnsi="Times New Roman" w:cs="Times New Roman"/>
          <w:sz w:val="24"/>
          <w:szCs w:val="24"/>
        </w:rPr>
      </w:pPr>
      <w:r w:rsidRPr="002B57EF">
        <w:rPr>
          <w:rFonts w:ascii="Times New Roman" w:eastAsia="Times New Roman" w:hAnsi="Times New Roman" w:cs="Times New Roman"/>
          <w:sz w:val="24"/>
          <w:szCs w:val="24"/>
        </w:rPr>
        <w:t>Изготовление и ремонт атрибутов и пособий.</w:t>
      </w:r>
    </w:p>
    <w:p w:rsidR="005100C6" w:rsidRPr="002B57EF" w:rsidRDefault="005100C6" w:rsidP="003D429C">
      <w:pPr>
        <w:pStyle w:val="a3"/>
        <w:numPr>
          <w:ilvl w:val="0"/>
          <w:numId w:val="11"/>
        </w:numPr>
        <w:tabs>
          <w:tab w:val="left" w:pos="284"/>
        </w:tabs>
        <w:spacing w:after="0"/>
        <w:ind w:left="-284" w:firstLine="0"/>
        <w:rPr>
          <w:rFonts w:ascii="Times New Roman" w:eastAsia="Times New Roman" w:hAnsi="Times New Roman" w:cs="Times New Roman"/>
          <w:sz w:val="24"/>
          <w:szCs w:val="24"/>
        </w:rPr>
      </w:pPr>
      <w:r w:rsidRPr="002B57EF">
        <w:rPr>
          <w:rFonts w:ascii="Times New Roman" w:eastAsia="Times New Roman" w:hAnsi="Times New Roman" w:cs="Times New Roman"/>
          <w:sz w:val="24"/>
          <w:szCs w:val="24"/>
        </w:rPr>
        <w:t>Игровые тренинги.</w:t>
      </w:r>
    </w:p>
    <w:p w:rsidR="005100C6" w:rsidRDefault="005100C6" w:rsidP="003D429C">
      <w:pPr>
        <w:pStyle w:val="a3"/>
        <w:numPr>
          <w:ilvl w:val="0"/>
          <w:numId w:val="11"/>
        </w:numPr>
        <w:tabs>
          <w:tab w:val="left" w:pos="284"/>
        </w:tabs>
        <w:spacing w:after="0"/>
        <w:ind w:left="-284" w:firstLine="0"/>
        <w:rPr>
          <w:rFonts w:ascii="Times New Roman" w:eastAsia="Times New Roman" w:hAnsi="Times New Roman" w:cs="Times New Roman"/>
          <w:sz w:val="24"/>
          <w:szCs w:val="24"/>
        </w:rPr>
      </w:pPr>
      <w:r w:rsidRPr="002B57EF">
        <w:rPr>
          <w:rFonts w:ascii="Times New Roman" w:eastAsia="Times New Roman" w:hAnsi="Times New Roman" w:cs="Times New Roman"/>
          <w:sz w:val="24"/>
          <w:szCs w:val="24"/>
        </w:rPr>
        <w:lastRenderedPageBreak/>
        <w:t>Просмотр видеофильмов.</w:t>
      </w:r>
    </w:p>
    <w:p w:rsidR="0017631C" w:rsidRPr="002B57EF" w:rsidRDefault="0017631C" w:rsidP="003D429C">
      <w:pPr>
        <w:pStyle w:val="a3"/>
        <w:spacing w:after="0"/>
        <w:ind w:left="-284"/>
        <w:rPr>
          <w:rFonts w:ascii="Times New Roman" w:eastAsia="Times New Roman" w:hAnsi="Times New Roman" w:cs="Times New Roman"/>
          <w:sz w:val="24"/>
          <w:szCs w:val="24"/>
        </w:rPr>
      </w:pPr>
    </w:p>
    <w:p w:rsidR="0017631C" w:rsidRDefault="009178D3" w:rsidP="003D429C">
      <w:pPr>
        <w:pStyle w:val="c2"/>
        <w:spacing w:before="0" w:beforeAutospacing="0" w:after="0" w:afterAutospacing="0" w:line="216" w:lineRule="atLeast"/>
        <w:ind w:left="-284"/>
        <w:jc w:val="both"/>
        <w:rPr>
          <w:rStyle w:val="c5"/>
          <w:b/>
        </w:rPr>
      </w:pPr>
      <w:r>
        <w:rPr>
          <w:rStyle w:val="c5"/>
          <w:b/>
        </w:rPr>
        <w:t>1.3.</w:t>
      </w:r>
      <w:r w:rsidR="0017631C" w:rsidRPr="009C6E8A">
        <w:rPr>
          <w:rStyle w:val="c5"/>
          <w:b/>
        </w:rPr>
        <w:t xml:space="preserve">Срок реализации программы: </w:t>
      </w:r>
      <w:r w:rsidR="009C6E8A" w:rsidRPr="009C6E8A">
        <w:rPr>
          <w:rStyle w:val="c5"/>
          <w:b/>
        </w:rPr>
        <w:t>1 год</w:t>
      </w:r>
      <w:r w:rsidR="0017631C" w:rsidRPr="009C6E8A">
        <w:rPr>
          <w:rStyle w:val="c5"/>
          <w:b/>
        </w:rPr>
        <w:t>.</w:t>
      </w:r>
    </w:p>
    <w:p w:rsidR="009178D3" w:rsidRPr="009C6E8A" w:rsidRDefault="009178D3" w:rsidP="003D429C">
      <w:pPr>
        <w:pStyle w:val="c2"/>
        <w:spacing w:before="0" w:beforeAutospacing="0" w:after="0" w:afterAutospacing="0" w:line="216" w:lineRule="atLeast"/>
        <w:ind w:left="-284"/>
        <w:jc w:val="both"/>
        <w:rPr>
          <w:b/>
        </w:rPr>
      </w:pPr>
    </w:p>
    <w:p w:rsidR="0017631C" w:rsidRPr="0017631C" w:rsidRDefault="0017631C" w:rsidP="003D429C">
      <w:pPr>
        <w:pStyle w:val="c2"/>
        <w:spacing w:before="0" w:beforeAutospacing="0" w:after="0" w:afterAutospacing="0" w:line="216" w:lineRule="atLeast"/>
        <w:ind w:left="-284"/>
        <w:jc w:val="both"/>
        <w:rPr>
          <w:b/>
        </w:rPr>
      </w:pPr>
      <w:r w:rsidRPr="00A349A9">
        <w:rPr>
          <w:rStyle w:val="c5"/>
        </w:rPr>
        <w:t> </w:t>
      </w:r>
      <w:r w:rsidRPr="0017631C">
        <w:rPr>
          <w:rStyle w:val="c5"/>
          <w:b/>
        </w:rPr>
        <w:t>Формы и режим занятий:</w:t>
      </w:r>
    </w:p>
    <w:p w:rsidR="0017631C" w:rsidRPr="00A349A9" w:rsidRDefault="0017631C" w:rsidP="003D429C">
      <w:pPr>
        <w:pStyle w:val="c2"/>
        <w:spacing w:before="0" w:beforeAutospacing="0" w:after="0" w:afterAutospacing="0" w:line="216" w:lineRule="atLeast"/>
        <w:ind w:left="-284"/>
        <w:jc w:val="both"/>
      </w:pPr>
      <w:r w:rsidRPr="00A349A9">
        <w:rPr>
          <w:rStyle w:val="c5"/>
        </w:rPr>
        <w:t>Программа предполагает систематическую разноплановую работу, использование творческих форм и методов обучения и воспитания детей, а также активные формы организации обучения и просвещения родителей по данной проблеме. Комплексное решение вопросов, сотрудничество с ГИБДД,  в ходе реализации программы способно изменить деятельность дошкольного учреждения, создать условия для привития детям устойчивых навыков безопасного поведения на дороге. Данная система работы вызовет практический интерес, послужит справочным материалом для педагогов ДОУ, родителей, позволяющим доступно разъяснять детям Правила дорожного движения.</w:t>
      </w:r>
    </w:p>
    <w:p w:rsidR="0017631C" w:rsidRPr="00A349A9" w:rsidRDefault="0017631C" w:rsidP="003D429C">
      <w:pPr>
        <w:pStyle w:val="c2"/>
        <w:spacing w:before="0" w:beforeAutospacing="0" w:after="0" w:afterAutospacing="0" w:line="216" w:lineRule="atLeast"/>
        <w:ind w:left="-284"/>
        <w:jc w:val="both"/>
      </w:pPr>
      <w:r w:rsidRPr="00A349A9">
        <w:rPr>
          <w:rStyle w:val="c5"/>
        </w:rPr>
        <w:t xml:space="preserve">Используемые в ходе работы ситуационные формы обучения, максимальное разнообразие приемов и средств, </w:t>
      </w:r>
      <w:proofErr w:type="spellStart"/>
      <w:r w:rsidRPr="00A349A9">
        <w:rPr>
          <w:rStyle w:val="c5"/>
        </w:rPr>
        <w:t>неформальность</w:t>
      </w:r>
      <w:proofErr w:type="spellEnd"/>
      <w:r w:rsidRPr="00A349A9">
        <w:rPr>
          <w:rStyle w:val="c5"/>
        </w:rPr>
        <w:t>, творческий поиск позволяют:</w:t>
      </w:r>
    </w:p>
    <w:p w:rsidR="0017631C" w:rsidRPr="00A349A9" w:rsidRDefault="0017631C" w:rsidP="003D429C">
      <w:pPr>
        <w:pStyle w:val="c2"/>
        <w:spacing w:before="0" w:beforeAutospacing="0" w:after="0" w:afterAutospacing="0" w:line="216" w:lineRule="atLeast"/>
        <w:ind w:left="-284"/>
        <w:jc w:val="both"/>
      </w:pPr>
      <w:r w:rsidRPr="00A349A9">
        <w:rPr>
          <w:rStyle w:val="c5"/>
        </w:rPr>
        <w:t> ребенку научиться предвидеть опасные ситуации и правильно их оценивать, создавать модель поведения на дороге;</w:t>
      </w:r>
    </w:p>
    <w:p w:rsidR="0017631C" w:rsidRPr="00A349A9" w:rsidRDefault="0017631C" w:rsidP="003D429C">
      <w:pPr>
        <w:pStyle w:val="c2"/>
        <w:spacing w:before="0" w:beforeAutospacing="0" w:after="0" w:afterAutospacing="0" w:line="216" w:lineRule="atLeast"/>
        <w:ind w:left="-284"/>
        <w:jc w:val="both"/>
      </w:pPr>
      <w:r w:rsidRPr="00A349A9">
        <w:rPr>
          <w:rStyle w:val="c5"/>
        </w:rPr>
        <w:t>привлекает родителей к осуществлению взаимодействия с дошкольным образовательным учреждением.</w:t>
      </w:r>
    </w:p>
    <w:p w:rsidR="0017631C" w:rsidRPr="00A349A9" w:rsidRDefault="0017631C" w:rsidP="003D429C">
      <w:pPr>
        <w:pStyle w:val="c2"/>
        <w:spacing w:before="0" w:beforeAutospacing="0" w:after="0" w:afterAutospacing="0" w:line="216" w:lineRule="atLeast"/>
        <w:ind w:left="-284"/>
        <w:jc w:val="both"/>
      </w:pPr>
      <w:r w:rsidRPr="00A349A9">
        <w:rPr>
          <w:rStyle w:val="c5"/>
        </w:rPr>
        <w:t>Работа в ходе реализации программы может быть специально организованна, а также внедрена в обычные плановые формы работы.</w:t>
      </w:r>
    </w:p>
    <w:p w:rsidR="0017631C" w:rsidRPr="0017631C" w:rsidRDefault="0017631C" w:rsidP="003D429C">
      <w:pPr>
        <w:spacing w:after="0" w:line="216" w:lineRule="atLeast"/>
        <w:ind w:left="-284"/>
        <w:rPr>
          <w:rFonts w:ascii="Times New Roman" w:eastAsia="Times New Roman" w:hAnsi="Times New Roman" w:cs="Times New Roman"/>
          <w:b/>
          <w:sz w:val="24"/>
          <w:szCs w:val="24"/>
          <w:lang w:eastAsia="ru-RU"/>
        </w:rPr>
      </w:pPr>
      <w:r w:rsidRPr="0017631C">
        <w:rPr>
          <w:rFonts w:ascii="Times New Roman" w:eastAsia="Times New Roman" w:hAnsi="Times New Roman" w:cs="Times New Roman"/>
          <w:b/>
          <w:sz w:val="24"/>
          <w:szCs w:val="24"/>
          <w:u w:val="single"/>
          <w:lang w:eastAsia="ru-RU"/>
        </w:rPr>
        <w:t>Продуктивные виды деятельности:</w:t>
      </w:r>
    </w:p>
    <w:p w:rsidR="0017631C" w:rsidRPr="00A349A9" w:rsidRDefault="0017631C" w:rsidP="003D429C">
      <w:pPr>
        <w:spacing w:after="0" w:line="216" w:lineRule="atLeast"/>
        <w:ind w:left="-284"/>
        <w:rPr>
          <w:rFonts w:ascii="Times New Roman" w:eastAsia="Times New Roman" w:hAnsi="Times New Roman" w:cs="Times New Roman"/>
          <w:sz w:val="24"/>
          <w:szCs w:val="24"/>
          <w:lang w:eastAsia="ru-RU"/>
        </w:rPr>
      </w:pPr>
      <w:r w:rsidRPr="00A349A9">
        <w:rPr>
          <w:rFonts w:ascii="Times New Roman" w:eastAsia="Times New Roman" w:hAnsi="Times New Roman" w:cs="Times New Roman"/>
          <w:sz w:val="24"/>
          <w:szCs w:val="24"/>
          <w:lang w:eastAsia="ru-RU"/>
        </w:rPr>
        <w:t>- Рисование</w:t>
      </w:r>
    </w:p>
    <w:p w:rsidR="0017631C" w:rsidRPr="00A349A9" w:rsidRDefault="0017631C" w:rsidP="003D429C">
      <w:pPr>
        <w:spacing w:after="0" w:line="216" w:lineRule="atLeast"/>
        <w:ind w:left="-284"/>
        <w:rPr>
          <w:rFonts w:ascii="Times New Roman" w:eastAsia="Times New Roman" w:hAnsi="Times New Roman" w:cs="Times New Roman"/>
          <w:sz w:val="24"/>
          <w:szCs w:val="24"/>
          <w:lang w:eastAsia="ru-RU"/>
        </w:rPr>
      </w:pPr>
      <w:r w:rsidRPr="00A349A9">
        <w:rPr>
          <w:rFonts w:ascii="Times New Roman" w:eastAsia="Times New Roman" w:hAnsi="Times New Roman" w:cs="Times New Roman"/>
          <w:sz w:val="24"/>
          <w:szCs w:val="24"/>
          <w:lang w:eastAsia="ru-RU"/>
        </w:rPr>
        <w:t>- Аппликация</w:t>
      </w:r>
    </w:p>
    <w:p w:rsidR="0017631C" w:rsidRPr="00A349A9" w:rsidRDefault="0017631C" w:rsidP="003D429C">
      <w:pPr>
        <w:spacing w:after="0" w:line="216" w:lineRule="atLeast"/>
        <w:ind w:left="-284"/>
        <w:rPr>
          <w:rFonts w:ascii="Times New Roman" w:eastAsia="Times New Roman" w:hAnsi="Times New Roman" w:cs="Times New Roman"/>
          <w:sz w:val="24"/>
          <w:szCs w:val="24"/>
          <w:lang w:eastAsia="ru-RU"/>
        </w:rPr>
      </w:pPr>
      <w:r w:rsidRPr="00A349A9">
        <w:rPr>
          <w:rFonts w:ascii="Times New Roman" w:eastAsia="Times New Roman" w:hAnsi="Times New Roman" w:cs="Times New Roman"/>
          <w:sz w:val="24"/>
          <w:szCs w:val="24"/>
          <w:lang w:eastAsia="ru-RU"/>
        </w:rPr>
        <w:t>- Лепка</w:t>
      </w:r>
    </w:p>
    <w:p w:rsidR="0017631C" w:rsidRDefault="0017631C" w:rsidP="003D429C">
      <w:pPr>
        <w:spacing w:after="0" w:line="216" w:lineRule="atLeast"/>
        <w:ind w:left="-284"/>
        <w:rPr>
          <w:rFonts w:ascii="Times New Roman" w:eastAsia="Times New Roman" w:hAnsi="Times New Roman" w:cs="Times New Roman"/>
          <w:sz w:val="24"/>
          <w:szCs w:val="24"/>
          <w:lang w:eastAsia="ru-RU"/>
        </w:rPr>
      </w:pPr>
      <w:r w:rsidRPr="00A349A9">
        <w:rPr>
          <w:rFonts w:ascii="Times New Roman" w:eastAsia="Times New Roman" w:hAnsi="Times New Roman" w:cs="Times New Roman"/>
          <w:sz w:val="24"/>
          <w:szCs w:val="24"/>
          <w:lang w:eastAsia="ru-RU"/>
        </w:rPr>
        <w:t>- Конструирование</w:t>
      </w:r>
    </w:p>
    <w:p w:rsidR="009178D3" w:rsidRDefault="009178D3" w:rsidP="009178D3">
      <w:pPr>
        <w:spacing w:after="0" w:line="360" w:lineRule="auto"/>
        <w:rPr>
          <w:rFonts w:ascii="Times New Roman" w:eastAsia="Times New Roman" w:hAnsi="Times New Roman" w:cs="Times New Roman"/>
          <w:sz w:val="24"/>
          <w:szCs w:val="24"/>
          <w:lang w:eastAsia="ru-RU"/>
        </w:rPr>
      </w:pPr>
    </w:p>
    <w:p w:rsidR="000801EB" w:rsidRPr="000801EB" w:rsidRDefault="000801EB" w:rsidP="009178D3">
      <w:pPr>
        <w:spacing w:after="0" w:line="36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 Содержательный раздел</w:t>
      </w:r>
    </w:p>
    <w:p w:rsidR="000801EB" w:rsidRPr="000801EB" w:rsidRDefault="000801EB" w:rsidP="009178D3">
      <w:pPr>
        <w:tabs>
          <w:tab w:val="left" w:pos="720"/>
        </w:tabs>
        <w:spacing w:after="0" w:line="36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2.1.Модель образовательного процесса:</w:t>
      </w:r>
    </w:p>
    <w:p w:rsidR="000801EB" w:rsidRPr="000801EB" w:rsidRDefault="000801EB" w:rsidP="000801EB">
      <w:pPr>
        <w:spacing w:after="0" w:line="36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Перспективный план работы кружка</w:t>
      </w:r>
    </w:p>
    <w:tbl>
      <w:tblPr>
        <w:tblW w:w="92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2"/>
        <w:gridCol w:w="2333"/>
        <w:gridCol w:w="2168"/>
        <w:gridCol w:w="1713"/>
      </w:tblGrid>
      <w:tr w:rsidR="000801EB" w:rsidRPr="000801EB" w:rsidTr="00917576">
        <w:tc>
          <w:tcPr>
            <w:tcW w:w="3012"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Продолжительность занятия</w:t>
            </w:r>
          </w:p>
        </w:tc>
        <w:tc>
          <w:tcPr>
            <w:tcW w:w="2333"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Периодичность</w:t>
            </w:r>
          </w:p>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в неделю</w:t>
            </w:r>
          </w:p>
        </w:tc>
        <w:tc>
          <w:tcPr>
            <w:tcW w:w="2168"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Всего занятий в год</w:t>
            </w:r>
          </w:p>
        </w:tc>
        <w:tc>
          <w:tcPr>
            <w:tcW w:w="1713"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Количество часов в год</w:t>
            </w:r>
          </w:p>
        </w:tc>
      </w:tr>
      <w:tr w:rsidR="000801EB" w:rsidRPr="000801EB" w:rsidTr="00917576">
        <w:tc>
          <w:tcPr>
            <w:tcW w:w="3012" w:type="dxa"/>
            <w:shd w:val="clear" w:color="auto" w:fill="auto"/>
          </w:tcPr>
          <w:p w:rsidR="000801EB" w:rsidRPr="000801EB" w:rsidRDefault="002D393D" w:rsidP="000801EB">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30</w:t>
            </w:r>
          </w:p>
        </w:tc>
        <w:tc>
          <w:tcPr>
            <w:tcW w:w="2333"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w:t>
            </w:r>
          </w:p>
        </w:tc>
        <w:tc>
          <w:tcPr>
            <w:tcW w:w="2168" w:type="dxa"/>
            <w:shd w:val="clear" w:color="auto" w:fill="auto"/>
          </w:tcPr>
          <w:p w:rsidR="000801EB" w:rsidRPr="000801EB" w:rsidRDefault="002D393D" w:rsidP="000801EB">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36</w:t>
            </w:r>
          </w:p>
        </w:tc>
        <w:tc>
          <w:tcPr>
            <w:tcW w:w="1713" w:type="dxa"/>
            <w:shd w:val="clear" w:color="auto" w:fill="auto"/>
          </w:tcPr>
          <w:p w:rsidR="000801EB" w:rsidRPr="000801EB" w:rsidRDefault="000801EB" w:rsidP="002D393D">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w:t>
            </w:r>
            <w:r w:rsidR="002D393D">
              <w:rPr>
                <w:rFonts w:ascii="Times New Roman" w:eastAsia="Calibri" w:hAnsi="Times New Roman" w:cs="Times New Roman"/>
                <w:b/>
                <w:sz w:val="28"/>
                <w:szCs w:val="28"/>
                <w:lang w:eastAsia="ru-RU"/>
              </w:rPr>
              <w:t>6</w:t>
            </w:r>
          </w:p>
        </w:tc>
      </w:tr>
    </w:tbl>
    <w:p w:rsidR="000801EB" w:rsidRPr="000801EB" w:rsidRDefault="000801EB" w:rsidP="000801EB">
      <w:pPr>
        <w:tabs>
          <w:tab w:val="left" w:pos="3800"/>
        </w:tabs>
        <w:spacing w:after="0" w:line="240" w:lineRule="auto"/>
        <w:ind w:left="-567"/>
        <w:rPr>
          <w:rFonts w:ascii="Times New Roman" w:eastAsia="Times New Roman" w:hAnsi="Times New Roman" w:cs="Times New Roman"/>
          <w:sz w:val="24"/>
          <w:szCs w:val="24"/>
          <w:lang w:eastAsia="ru-RU"/>
        </w:rPr>
      </w:pPr>
    </w:p>
    <w:p w:rsidR="000801EB" w:rsidRPr="000801EB" w:rsidRDefault="000801EB" w:rsidP="000801EB">
      <w:pPr>
        <w:tabs>
          <w:tab w:val="left" w:pos="3800"/>
        </w:tabs>
        <w:spacing w:after="0" w:line="240" w:lineRule="auto"/>
        <w:ind w:left="-567"/>
        <w:rPr>
          <w:rFonts w:ascii="Times New Roman" w:eastAsia="Times New Roman" w:hAnsi="Times New Roman" w:cs="Times New Roman"/>
          <w:sz w:val="28"/>
          <w:szCs w:val="28"/>
          <w:lang w:eastAsia="ru-RU"/>
        </w:rPr>
      </w:pPr>
    </w:p>
    <w:tbl>
      <w:tblPr>
        <w:tblW w:w="1122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
        <w:gridCol w:w="793"/>
        <w:gridCol w:w="2951"/>
        <w:gridCol w:w="4961"/>
        <w:gridCol w:w="1722"/>
      </w:tblGrid>
      <w:tr w:rsidR="000801EB" w:rsidRPr="000801EB" w:rsidTr="002D393D">
        <w:trPr>
          <w:cantSplit/>
          <w:trHeight w:val="1134"/>
        </w:trPr>
        <w:tc>
          <w:tcPr>
            <w:tcW w:w="793" w:type="dxa"/>
            <w:shd w:val="clear" w:color="auto" w:fill="auto"/>
            <w:textDirection w:val="btLr"/>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Месяц</w:t>
            </w:r>
          </w:p>
        </w:tc>
        <w:tc>
          <w:tcPr>
            <w:tcW w:w="793" w:type="dxa"/>
            <w:shd w:val="clear" w:color="auto" w:fill="auto"/>
            <w:textDirection w:val="btLr"/>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Неделя</w:t>
            </w:r>
          </w:p>
        </w:tc>
        <w:tc>
          <w:tcPr>
            <w:tcW w:w="2951"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Вид деятельности</w:t>
            </w:r>
          </w:p>
        </w:tc>
        <w:tc>
          <w:tcPr>
            <w:tcW w:w="4961"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Название занятия</w:t>
            </w:r>
          </w:p>
        </w:tc>
        <w:tc>
          <w:tcPr>
            <w:tcW w:w="1722"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Общее количество учебных часов</w:t>
            </w:r>
          </w:p>
        </w:tc>
      </w:tr>
      <w:tr w:rsidR="00EB4269" w:rsidRPr="00EB4269" w:rsidTr="002D393D">
        <w:trPr>
          <w:cantSplit/>
          <w:trHeight w:val="309"/>
        </w:trPr>
        <w:tc>
          <w:tcPr>
            <w:tcW w:w="793" w:type="dxa"/>
            <w:vMerge w:val="restart"/>
            <w:shd w:val="clear" w:color="auto" w:fill="auto"/>
            <w:textDirection w:val="btLr"/>
          </w:tcPr>
          <w:p w:rsidR="006E1B1B" w:rsidRPr="000801EB" w:rsidRDefault="006E1B1B"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сентябрь</w:t>
            </w:r>
          </w:p>
        </w:tc>
        <w:tc>
          <w:tcPr>
            <w:tcW w:w="793" w:type="dxa"/>
            <w:shd w:val="clear" w:color="auto" w:fill="auto"/>
          </w:tcPr>
          <w:p w:rsidR="006E1B1B" w:rsidRPr="000801EB" w:rsidRDefault="006E1B1B"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1</w:t>
            </w:r>
          </w:p>
        </w:tc>
        <w:tc>
          <w:tcPr>
            <w:tcW w:w="2951" w:type="dxa"/>
            <w:shd w:val="clear" w:color="auto" w:fill="auto"/>
          </w:tcPr>
          <w:p w:rsidR="006E1B1B" w:rsidRPr="000801EB" w:rsidRDefault="00CD433E"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6E1B1B" w:rsidRPr="00EB4269" w:rsidRDefault="006E1B1B"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Кто есть на дороге?</w:t>
            </w:r>
          </w:p>
        </w:tc>
        <w:tc>
          <w:tcPr>
            <w:tcW w:w="1722" w:type="dxa"/>
            <w:shd w:val="clear" w:color="auto" w:fill="auto"/>
          </w:tcPr>
          <w:p w:rsidR="006E1B1B" w:rsidRPr="00EB4269" w:rsidRDefault="002D393D" w:rsidP="00CD433E">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w:t>
            </w:r>
          </w:p>
        </w:tc>
      </w:tr>
      <w:tr w:rsidR="002D393D" w:rsidRPr="00EB4269" w:rsidTr="002D393D">
        <w:trPr>
          <w:cantSplit/>
          <w:trHeight w:val="330"/>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2</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Как появились правила дорожного движения</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255"/>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3</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Как рождаются опасные ситуации на дороге</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297"/>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4</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xml:space="preserve"> + продуктивная деятельность</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Как устроен светофор</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319"/>
        </w:trPr>
        <w:tc>
          <w:tcPr>
            <w:tcW w:w="793" w:type="dxa"/>
            <w:vMerge w:val="restart"/>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октябрь</w:t>
            </w: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1</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 xml:space="preserve">Знай и выполняй правила уличного движения </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335"/>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2</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Безопасный перекрёсток</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270"/>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3</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xml:space="preserve"> + продуктивная деятельность</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 xml:space="preserve">Транспорт нашего города </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334"/>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4</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продуктивная деятельность</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 xml:space="preserve">Транспорт нашего города </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220"/>
        </w:trPr>
        <w:tc>
          <w:tcPr>
            <w:tcW w:w="793" w:type="dxa"/>
            <w:vMerge w:val="restart"/>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ноябрь</w:t>
            </w: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1</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Моя дорожная грамота. </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285"/>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2</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Моя дорожная грамота</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255"/>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3</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b/>
                <w:bCs/>
                <w:sz w:val="24"/>
                <w:szCs w:val="24"/>
                <w:lang w:eastAsia="ru-RU"/>
              </w:rPr>
            </w:pPr>
            <w:r w:rsidRPr="00EB4269">
              <w:rPr>
                <w:rFonts w:ascii="Times New Roman" w:eastAsia="Times New Roman" w:hAnsi="Times New Roman" w:cs="Times New Roman"/>
                <w:b/>
                <w:bCs/>
                <w:sz w:val="24"/>
                <w:szCs w:val="24"/>
                <w:lang w:eastAsia="ru-RU"/>
              </w:rPr>
              <w:t>«Знаки, предупреждающие пешеходов об опасности»</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240"/>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4</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О чем говорят дорожные знаки  </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50"/>
        </w:trPr>
        <w:tc>
          <w:tcPr>
            <w:tcW w:w="793" w:type="dxa"/>
            <w:vMerge w:val="restart"/>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декабрь</w:t>
            </w: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1</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b/>
                <w:bCs/>
                <w:sz w:val="24"/>
                <w:szCs w:val="24"/>
                <w:lang w:eastAsia="ru-RU"/>
              </w:rPr>
              <w:t>«Запрещающие знаки»</w:t>
            </w:r>
            <w:r w:rsidRPr="00EB4269">
              <w:rPr>
                <w:rFonts w:ascii="Times New Roman" w:eastAsia="Times New Roman" w:hAnsi="Times New Roman" w:cs="Times New Roman"/>
                <w:sz w:val="24"/>
                <w:szCs w:val="24"/>
                <w:lang w:eastAsia="ru-RU"/>
              </w:rPr>
              <w:t>        </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57"/>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2</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Опасный перекрёсток</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65"/>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3</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Опасный перекрёсток</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210"/>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4</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Беседа-диалог «</w:t>
            </w:r>
            <w:r w:rsidRPr="00EB4269">
              <w:rPr>
                <w:rFonts w:ascii="Times New Roman" w:hAnsi="Times New Roman" w:cs="Times New Roman"/>
                <w:bCs/>
                <w:sz w:val="24"/>
                <w:szCs w:val="24"/>
              </w:rPr>
              <w:t>Мы пассажиры»</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50"/>
        </w:trPr>
        <w:tc>
          <w:tcPr>
            <w:tcW w:w="793" w:type="dxa"/>
            <w:vMerge w:val="restart"/>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январь</w:t>
            </w: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1</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shd w:val="clear" w:color="auto" w:fill="auto"/>
          </w:tcPr>
          <w:p w:rsidR="002D393D" w:rsidRPr="00EB4269" w:rsidRDefault="002D393D" w:rsidP="00CD433E">
            <w:pPr>
              <w:spacing w:after="0" w:line="240" w:lineRule="auto"/>
              <w:rPr>
                <w:rFonts w:ascii="Times New Roman" w:eastAsia="Calibri" w:hAnsi="Times New Roman" w:cs="Times New Roman"/>
                <w:sz w:val="24"/>
                <w:szCs w:val="24"/>
                <w:lang w:eastAsia="ru-RU"/>
              </w:rPr>
            </w:pPr>
            <w:r w:rsidRPr="00EB4269">
              <w:rPr>
                <w:rFonts w:ascii="Times New Roman" w:hAnsi="Times New Roman" w:cs="Times New Roman"/>
                <w:bCs/>
                <w:sz w:val="24"/>
                <w:szCs w:val="24"/>
              </w:rPr>
              <w:t>Дорога. Правила перехода дороги. Маршрут «Дом – Детский сад»</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42"/>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2</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продуктивная деятельность</w:t>
            </w:r>
          </w:p>
        </w:tc>
        <w:tc>
          <w:tcPr>
            <w:tcW w:w="4961" w:type="dxa"/>
            <w:shd w:val="clear" w:color="auto" w:fill="auto"/>
          </w:tcPr>
          <w:p w:rsidR="002D393D" w:rsidRPr="00EB4269" w:rsidRDefault="002D393D" w:rsidP="00CD433E">
            <w:pPr>
              <w:spacing w:after="0" w:line="240" w:lineRule="auto"/>
              <w:rPr>
                <w:rFonts w:ascii="Times New Roman" w:eastAsia="Calibri" w:hAnsi="Times New Roman" w:cs="Times New Roman"/>
                <w:sz w:val="24"/>
                <w:szCs w:val="24"/>
                <w:lang w:eastAsia="ru-RU"/>
              </w:rPr>
            </w:pPr>
            <w:r w:rsidRPr="00EB4269">
              <w:rPr>
                <w:rFonts w:ascii="Times New Roman" w:hAnsi="Times New Roman" w:cs="Times New Roman"/>
                <w:bCs/>
                <w:sz w:val="24"/>
                <w:szCs w:val="24"/>
              </w:rPr>
              <w:t>Виды транспорта</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80"/>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3</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shd w:val="clear" w:color="auto" w:fill="auto"/>
          </w:tcPr>
          <w:p w:rsidR="002D393D" w:rsidRPr="00EB4269" w:rsidRDefault="002D393D" w:rsidP="00CD433E">
            <w:pPr>
              <w:spacing w:after="0" w:line="240" w:lineRule="auto"/>
              <w:rPr>
                <w:rFonts w:ascii="Times New Roman" w:eastAsia="Calibri" w:hAnsi="Times New Roman" w:cs="Times New Roman"/>
                <w:sz w:val="24"/>
                <w:szCs w:val="24"/>
                <w:lang w:eastAsia="ru-RU"/>
              </w:rPr>
            </w:pPr>
            <w:r w:rsidRPr="00EB4269">
              <w:rPr>
                <w:rFonts w:ascii="Times New Roman" w:hAnsi="Times New Roman" w:cs="Times New Roman"/>
                <w:bCs/>
                <w:sz w:val="24"/>
                <w:szCs w:val="24"/>
              </w:rPr>
              <w:t>Дорога. Правила перехода дороги. Маршрут «Дом – Детский сад»</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50"/>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4</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продуктивная деятельность</w:t>
            </w:r>
          </w:p>
        </w:tc>
        <w:tc>
          <w:tcPr>
            <w:tcW w:w="4961" w:type="dxa"/>
            <w:shd w:val="clear" w:color="auto" w:fill="auto"/>
          </w:tcPr>
          <w:p w:rsidR="002D393D" w:rsidRPr="00EB4269" w:rsidRDefault="002D393D" w:rsidP="00CD433E">
            <w:pPr>
              <w:spacing w:after="0" w:line="240" w:lineRule="auto"/>
              <w:rPr>
                <w:rFonts w:ascii="Times New Roman" w:eastAsia="Calibri" w:hAnsi="Times New Roman" w:cs="Times New Roman"/>
                <w:sz w:val="24"/>
                <w:szCs w:val="24"/>
                <w:lang w:eastAsia="ru-RU"/>
              </w:rPr>
            </w:pPr>
            <w:r w:rsidRPr="00EB4269">
              <w:rPr>
                <w:rFonts w:ascii="Times New Roman" w:eastAsia="Calibri" w:hAnsi="Times New Roman" w:cs="Times New Roman"/>
                <w:sz w:val="24"/>
                <w:szCs w:val="24"/>
                <w:lang w:eastAsia="ru-RU"/>
              </w:rPr>
              <w:t>Виды пешеходных переходов</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95"/>
        </w:trPr>
        <w:tc>
          <w:tcPr>
            <w:tcW w:w="793" w:type="dxa"/>
            <w:vMerge w:val="restart"/>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февраль</w:t>
            </w: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1</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 xml:space="preserve">Игра-викторина «Знаки  на дорогах» </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210"/>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2</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Игровой тренинг</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210"/>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3</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Наблюдение за работой сотрудника ГИБДД, объяснить значение его жестов.</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90"/>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4</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Мы пассажиры</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80"/>
        </w:trPr>
        <w:tc>
          <w:tcPr>
            <w:tcW w:w="793" w:type="dxa"/>
            <w:vMerge w:val="restart"/>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март</w:t>
            </w: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1</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продуктивная деятельность</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b/>
                <w:bCs/>
                <w:sz w:val="24"/>
                <w:szCs w:val="24"/>
                <w:lang w:eastAsia="ru-RU"/>
              </w:rPr>
              <w:t>«Автомобили бывают разные»</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27"/>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2</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b/>
                <w:bCs/>
                <w:sz w:val="24"/>
                <w:szCs w:val="24"/>
                <w:lang w:eastAsia="ru-RU"/>
              </w:rPr>
              <w:t>«Приключение зайчонка»</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27"/>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3</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Путешествие на автобусе</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50"/>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4</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after="0"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Чтение книги А. Иванова</w:t>
            </w:r>
          </w:p>
          <w:p w:rsidR="002D393D" w:rsidRPr="00EB4269" w:rsidRDefault="002D393D" w:rsidP="00CD433E">
            <w:pPr>
              <w:spacing w:after="0"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 Как неразлучные друзья дорогу переходили»</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42"/>
        </w:trPr>
        <w:tc>
          <w:tcPr>
            <w:tcW w:w="793" w:type="dxa"/>
            <w:vMerge w:val="restart"/>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апрель</w:t>
            </w: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1</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 xml:space="preserve">Ребёнок на улицах города </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65"/>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2</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Беседа « Если ты потерялся в городе»</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225"/>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3</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Игра-тренинг «Я потерялся»</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65"/>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4</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Опасные шалости</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27"/>
        </w:trPr>
        <w:tc>
          <w:tcPr>
            <w:tcW w:w="793" w:type="dxa"/>
            <w:vMerge w:val="restart"/>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май</w:t>
            </w: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1</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shd w:val="clear" w:color="auto" w:fill="auto"/>
          </w:tcPr>
          <w:p w:rsidR="002D393D" w:rsidRPr="00EB4269" w:rsidRDefault="002D393D" w:rsidP="00CD433E">
            <w:pPr>
              <w:spacing w:after="0" w:line="240" w:lineRule="auto"/>
              <w:rPr>
                <w:rFonts w:ascii="Times New Roman" w:eastAsia="Calibri" w:hAnsi="Times New Roman" w:cs="Times New Roman"/>
                <w:sz w:val="24"/>
                <w:szCs w:val="24"/>
                <w:lang w:eastAsia="ru-RU"/>
              </w:rPr>
            </w:pPr>
            <w:r w:rsidRPr="00EB4269">
              <w:rPr>
                <w:rFonts w:ascii="Times New Roman" w:hAnsi="Times New Roman" w:cs="Times New Roman"/>
                <w:bCs/>
                <w:sz w:val="24"/>
                <w:szCs w:val="24"/>
              </w:rPr>
              <w:t>Экскурсия к пешеходному переходу</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95"/>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2</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shd w:val="clear" w:color="auto" w:fill="auto"/>
          </w:tcPr>
          <w:p w:rsidR="002D393D" w:rsidRPr="00EB4269" w:rsidRDefault="002D393D" w:rsidP="00CD433E">
            <w:pPr>
              <w:spacing w:after="0" w:line="240" w:lineRule="auto"/>
              <w:rPr>
                <w:rFonts w:ascii="Times New Roman" w:eastAsia="Times New Roman" w:hAnsi="Times New Roman" w:cs="Times New Roman"/>
                <w:sz w:val="24"/>
                <w:szCs w:val="24"/>
                <w:lang w:eastAsia="ru-RU"/>
              </w:rPr>
            </w:pPr>
            <w:r w:rsidRPr="00EB4269">
              <w:rPr>
                <w:rFonts w:ascii="Times New Roman" w:hAnsi="Times New Roman" w:cs="Times New Roman"/>
                <w:bCs/>
                <w:sz w:val="24"/>
                <w:szCs w:val="24"/>
              </w:rPr>
              <w:t>Дорожные знаки</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80"/>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3</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Просмотр видеофильма «Пассажиром быть не просто»</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2D393D" w:rsidRPr="00EB4269" w:rsidTr="002D393D">
        <w:trPr>
          <w:cantSplit/>
          <w:trHeight w:val="127"/>
        </w:trPr>
        <w:tc>
          <w:tcPr>
            <w:tcW w:w="793" w:type="dxa"/>
            <w:vMerge/>
            <w:shd w:val="clear" w:color="auto" w:fill="auto"/>
            <w:textDirection w:val="btLr"/>
          </w:tcPr>
          <w:p w:rsidR="002D393D" w:rsidRPr="000801EB" w:rsidRDefault="002D393D" w:rsidP="006E1B1B">
            <w:pPr>
              <w:spacing w:after="0" w:line="240" w:lineRule="auto"/>
              <w:rPr>
                <w:rFonts w:ascii="Times New Roman" w:eastAsia="Calibri" w:hAnsi="Times New Roman" w:cs="Times New Roman"/>
                <w:b/>
                <w:sz w:val="24"/>
                <w:szCs w:val="24"/>
                <w:lang w:eastAsia="ru-RU"/>
              </w:rPr>
            </w:pPr>
          </w:p>
        </w:tc>
        <w:tc>
          <w:tcPr>
            <w:tcW w:w="793" w:type="dxa"/>
            <w:shd w:val="clear" w:color="auto" w:fill="auto"/>
          </w:tcPr>
          <w:p w:rsidR="002D393D" w:rsidRPr="000801EB" w:rsidRDefault="002D393D"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4</w:t>
            </w:r>
          </w:p>
        </w:tc>
        <w:tc>
          <w:tcPr>
            <w:tcW w:w="2951" w:type="dxa"/>
            <w:shd w:val="clear" w:color="auto" w:fill="auto"/>
          </w:tcPr>
          <w:p w:rsidR="002D393D" w:rsidRPr="000801EB" w:rsidRDefault="002D393D" w:rsidP="006E1B1B">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xml:space="preserve"> +Художественная литература</w:t>
            </w:r>
          </w:p>
        </w:tc>
        <w:tc>
          <w:tcPr>
            <w:tcW w:w="4961" w:type="dxa"/>
            <w:vAlign w:val="center"/>
          </w:tcPr>
          <w:p w:rsidR="002D393D" w:rsidRPr="00EB4269" w:rsidRDefault="002D393D" w:rsidP="00CD433E">
            <w:pPr>
              <w:spacing w:before="100" w:beforeAutospacing="1" w:after="100" w:afterAutospacing="1" w:line="240" w:lineRule="auto"/>
              <w:rPr>
                <w:rFonts w:ascii="Times New Roman" w:eastAsia="Times New Roman" w:hAnsi="Times New Roman" w:cs="Times New Roman"/>
                <w:sz w:val="24"/>
                <w:szCs w:val="24"/>
                <w:lang w:eastAsia="ru-RU"/>
              </w:rPr>
            </w:pPr>
            <w:r w:rsidRPr="00EB4269">
              <w:rPr>
                <w:rFonts w:ascii="Times New Roman" w:eastAsia="Times New Roman" w:hAnsi="Times New Roman" w:cs="Times New Roman"/>
                <w:sz w:val="24"/>
                <w:szCs w:val="24"/>
                <w:lang w:eastAsia="ru-RU"/>
              </w:rPr>
              <w:t>Показ сказки « Весёлые знаки».</w:t>
            </w:r>
          </w:p>
        </w:tc>
        <w:tc>
          <w:tcPr>
            <w:tcW w:w="1722" w:type="dxa"/>
            <w:shd w:val="clear" w:color="auto" w:fill="auto"/>
          </w:tcPr>
          <w:p w:rsidR="002D393D" w:rsidRDefault="002D393D">
            <w:r w:rsidRPr="00E00AEF">
              <w:rPr>
                <w:rFonts w:ascii="Times New Roman" w:eastAsia="Calibri" w:hAnsi="Times New Roman" w:cs="Times New Roman"/>
                <w:b/>
                <w:sz w:val="24"/>
                <w:szCs w:val="24"/>
                <w:lang w:eastAsia="ru-RU"/>
              </w:rPr>
              <w:t>1</w:t>
            </w:r>
          </w:p>
        </w:tc>
      </w:tr>
      <w:tr w:rsidR="006E1B1B" w:rsidRPr="000801EB" w:rsidTr="002D393D">
        <w:trPr>
          <w:cantSplit/>
          <w:trHeight w:val="501"/>
        </w:trPr>
        <w:tc>
          <w:tcPr>
            <w:tcW w:w="9498" w:type="dxa"/>
            <w:gridSpan w:val="4"/>
            <w:shd w:val="clear" w:color="auto" w:fill="auto"/>
          </w:tcPr>
          <w:p w:rsidR="006E1B1B" w:rsidRPr="000801EB" w:rsidRDefault="006E1B1B" w:rsidP="006E1B1B">
            <w:pPr>
              <w:spacing w:after="0" w:line="240" w:lineRule="auto"/>
              <w:jc w:val="center"/>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Итого часов</w:t>
            </w:r>
          </w:p>
        </w:tc>
        <w:tc>
          <w:tcPr>
            <w:tcW w:w="1722" w:type="dxa"/>
            <w:shd w:val="clear" w:color="auto" w:fill="auto"/>
          </w:tcPr>
          <w:p w:rsidR="006E1B1B" w:rsidRPr="000801EB" w:rsidRDefault="002D393D" w:rsidP="006E1B1B">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36</w:t>
            </w:r>
          </w:p>
        </w:tc>
      </w:tr>
    </w:tbl>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p>
    <w:p w:rsidR="000801EB" w:rsidRPr="000801EB" w:rsidRDefault="000801EB" w:rsidP="009178D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Учебно-календарный план(</w:t>
      </w:r>
      <w:r w:rsidR="00604CB2">
        <w:rPr>
          <w:rFonts w:ascii="Times New Roman" w:eastAsia="Calibri" w:hAnsi="Times New Roman" w:cs="Times New Roman"/>
          <w:b/>
          <w:sz w:val="28"/>
          <w:szCs w:val="28"/>
          <w:lang w:eastAsia="ru-RU"/>
        </w:rPr>
        <w:t>6-7</w:t>
      </w:r>
      <w:r w:rsidRPr="000801EB">
        <w:rPr>
          <w:rFonts w:ascii="Times New Roman" w:eastAsia="Calibri" w:hAnsi="Times New Roman" w:cs="Times New Roman"/>
          <w:b/>
          <w:sz w:val="28"/>
          <w:szCs w:val="28"/>
          <w:lang w:eastAsia="ru-RU"/>
        </w:rPr>
        <w:t xml:space="preserve"> лет)</w:t>
      </w:r>
    </w:p>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p>
    <w:tbl>
      <w:tblPr>
        <w:tblW w:w="11199"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
        <w:gridCol w:w="793"/>
        <w:gridCol w:w="1816"/>
        <w:gridCol w:w="2745"/>
        <w:gridCol w:w="5052"/>
      </w:tblGrid>
      <w:tr w:rsidR="000801EB" w:rsidRPr="000801EB" w:rsidTr="00604CB2">
        <w:trPr>
          <w:cantSplit/>
          <w:trHeight w:val="1134"/>
        </w:trPr>
        <w:tc>
          <w:tcPr>
            <w:tcW w:w="793" w:type="dxa"/>
            <w:shd w:val="clear" w:color="auto" w:fill="auto"/>
            <w:textDirection w:val="btLr"/>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Месяц</w:t>
            </w:r>
          </w:p>
        </w:tc>
        <w:tc>
          <w:tcPr>
            <w:tcW w:w="793" w:type="dxa"/>
            <w:shd w:val="clear" w:color="auto" w:fill="auto"/>
            <w:textDirection w:val="btLr"/>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Неделя</w:t>
            </w:r>
          </w:p>
        </w:tc>
        <w:tc>
          <w:tcPr>
            <w:tcW w:w="1816"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Вид деятельности</w:t>
            </w:r>
          </w:p>
        </w:tc>
        <w:tc>
          <w:tcPr>
            <w:tcW w:w="2745"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Название занятия</w:t>
            </w:r>
          </w:p>
        </w:tc>
        <w:tc>
          <w:tcPr>
            <w:tcW w:w="5052"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Задачи занятий</w:t>
            </w:r>
          </w:p>
        </w:tc>
      </w:tr>
      <w:tr w:rsidR="005E0390" w:rsidRPr="000801EB" w:rsidTr="00604CB2">
        <w:trPr>
          <w:cantSplit/>
          <w:trHeight w:val="309"/>
        </w:trPr>
        <w:tc>
          <w:tcPr>
            <w:tcW w:w="793" w:type="dxa"/>
            <w:vMerge w:val="restart"/>
            <w:shd w:val="clear" w:color="auto" w:fill="auto"/>
            <w:textDirection w:val="btLr"/>
          </w:tcPr>
          <w:p w:rsidR="005E0390" w:rsidRPr="000801EB" w:rsidRDefault="005E0390" w:rsidP="005E0390">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сентябрь</w:t>
            </w:r>
          </w:p>
        </w:tc>
        <w:tc>
          <w:tcPr>
            <w:tcW w:w="793" w:type="dxa"/>
            <w:shd w:val="clear" w:color="auto" w:fill="auto"/>
          </w:tcPr>
          <w:p w:rsidR="005E0390" w:rsidRPr="000801EB" w:rsidRDefault="005E0390" w:rsidP="005E0390">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1816" w:type="dxa"/>
            <w:shd w:val="clear" w:color="auto" w:fill="auto"/>
          </w:tcPr>
          <w:p w:rsidR="005E0390" w:rsidRPr="000801EB" w:rsidRDefault="005E0390" w:rsidP="005E0390">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5E0390" w:rsidRPr="00604CB2" w:rsidRDefault="005E0390" w:rsidP="005E0390">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Кто есть на дороге?</w:t>
            </w:r>
          </w:p>
        </w:tc>
        <w:tc>
          <w:tcPr>
            <w:tcW w:w="5052" w:type="dxa"/>
            <w:shd w:val="clear" w:color="auto" w:fill="auto"/>
          </w:tcPr>
          <w:p w:rsidR="005E0390" w:rsidRPr="00F47BCD" w:rsidRDefault="00A37175" w:rsidP="005E0390">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Р</w:t>
            </w:r>
            <w:r w:rsidR="00577A53" w:rsidRPr="00F47BCD">
              <w:rPr>
                <w:rFonts w:ascii="Times New Roman" w:eastAsia="Times New Roman" w:hAnsi="Times New Roman" w:cs="Times New Roman"/>
                <w:sz w:val="24"/>
                <w:szCs w:val="24"/>
                <w:lang w:eastAsia="ru-RU"/>
              </w:rPr>
              <w:t>асширять знания детей о том, что каждый человек может быть участником дорожного движения в качестве пешехода, водителя, пассажира и при этом обязан выполнять определённые правила.</w:t>
            </w:r>
          </w:p>
          <w:p w:rsidR="00A37175" w:rsidRPr="00F47BCD" w:rsidRDefault="00A37175" w:rsidP="005E0390">
            <w:pPr>
              <w:spacing w:after="0" w:line="240" w:lineRule="auto"/>
              <w:rPr>
                <w:rFonts w:ascii="Times New Roman" w:eastAsia="Calibri" w:hAnsi="Times New Roman" w:cs="Times New Roman"/>
                <w:b/>
                <w:sz w:val="24"/>
                <w:szCs w:val="24"/>
                <w:lang w:eastAsia="ru-RU"/>
              </w:rPr>
            </w:pPr>
            <w:r w:rsidRPr="00F47BCD">
              <w:rPr>
                <w:rFonts w:ascii="Times New Roman" w:eastAsia="Times New Roman" w:hAnsi="Times New Roman" w:cs="Times New Roman"/>
                <w:sz w:val="24"/>
                <w:szCs w:val="24"/>
                <w:lang w:eastAsia="ru-RU"/>
              </w:rPr>
              <w:t>Воспитывать культуру поведения, наблюдательность, уважительное отношение к правилам дорожного движения.</w:t>
            </w:r>
          </w:p>
        </w:tc>
      </w:tr>
      <w:tr w:rsidR="00577A53" w:rsidRPr="000801EB" w:rsidTr="00604CB2">
        <w:trPr>
          <w:cantSplit/>
          <w:trHeight w:val="330"/>
        </w:trPr>
        <w:tc>
          <w:tcPr>
            <w:tcW w:w="793" w:type="dxa"/>
            <w:vMerge/>
            <w:shd w:val="clear" w:color="auto" w:fill="auto"/>
            <w:textDirection w:val="btLr"/>
          </w:tcPr>
          <w:p w:rsidR="00577A53" w:rsidRPr="000801EB" w:rsidRDefault="00577A53" w:rsidP="00577A53">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577A53" w:rsidRPr="000801EB" w:rsidRDefault="00577A53" w:rsidP="00577A5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w:t>
            </w:r>
          </w:p>
        </w:tc>
        <w:tc>
          <w:tcPr>
            <w:tcW w:w="1816" w:type="dxa"/>
            <w:shd w:val="clear" w:color="auto" w:fill="auto"/>
          </w:tcPr>
          <w:p w:rsidR="00577A53" w:rsidRPr="000801EB" w:rsidRDefault="00577A53" w:rsidP="00577A53">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577A53" w:rsidRPr="00604CB2" w:rsidRDefault="00577A53" w:rsidP="00577A53">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Как появились правила дорожного движения</w:t>
            </w:r>
          </w:p>
        </w:tc>
        <w:tc>
          <w:tcPr>
            <w:tcW w:w="5052" w:type="dxa"/>
            <w:vAlign w:val="center"/>
          </w:tcPr>
          <w:p w:rsidR="00577A53" w:rsidRPr="00F47BCD" w:rsidRDefault="00A37175" w:rsidP="00A37175">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П</w:t>
            </w:r>
            <w:r w:rsidR="00577A53" w:rsidRPr="00F47BCD">
              <w:rPr>
                <w:rFonts w:ascii="Times New Roman" w:eastAsia="Times New Roman" w:hAnsi="Times New Roman" w:cs="Times New Roman"/>
                <w:sz w:val="24"/>
                <w:szCs w:val="24"/>
                <w:lang w:eastAsia="ru-RU"/>
              </w:rPr>
              <w:t>ознакомить детей с историей правил дорожного движения, объяснить, почему необходимо их выполнять.</w:t>
            </w:r>
          </w:p>
          <w:p w:rsidR="00A37175" w:rsidRPr="00F47BCD" w:rsidRDefault="00A37175" w:rsidP="00A37175">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Воспитывать культуру поведения, наблюдательность, уважительное отношение к правилам дорожного движения.</w:t>
            </w:r>
          </w:p>
        </w:tc>
      </w:tr>
      <w:tr w:rsidR="00577A53" w:rsidRPr="000801EB" w:rsidTr="00604CB2">
        <w:trPr>
          <w:cantSplit/>
          <w:trHeight w:val="255"/>
        </w:trPr>
        <w:tc>
          <w:tcPr>
            <w:tcW w:w="793" w:type="dxa"/>
            <w:vMerge/>
            <w:shd w:val="clear" w:color="auto" w:fill="auto"/>
            <w:textDirection w:val="btLr"/>
          </w:tcPr>
          <w:p w:rsidR="00577A53" w:rsidRPr="000801EB" w:rsidRDefault="00577A53" w:rsidP="00577A53">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577A53" w:rsidRPr="000801EB" w:rsidRDefault="00577A53" w:rsidP="00577A5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w:t>
            </w:r>
          </w:p>
        </w:tc>
        <w:tc>
          <w:tcPr>
            <w:tcW w:w="1816" w:type="dxa"/>
            <w:shd w:val="clear" w:color="auto" w:fill="auto"/>
          </w:tcPr>
          <w:p w:rsidR="00577A53" w:rsidRPr="000801EB" w:rsidRDefault="00577A53" w:rsidP="00577A53">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577A53" w:rsidRPr="00604CB2" w:rsidRDefault="00577A53" w:rsidP="00577A53">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Как рождаются опасные ситуации на дороге</w:t>
            </w:r>
          </w:p>
        </w:tc>
        <w:tc>
          <w:tcPr>
            <w:tcW w:w="5052" w:type="dxa"/>
            <w:vAlign w:val="center"/>
          </w:tcPr>
          <w:p w:rsidR="00577A53" w:rsidRPr="00F47BCD" w:rsidRDefault="00577A53" w:rsidP="00A37175">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w:t>
            </w:r>
            <w:r w:rsidR="00A37175" w:rsidRPr="00F47BCD">
              <w:rPr>
                <w:rFonts w:ascii="Times New Roman" w:eastAsia="Times New Roman" w:hAnsi="Times New Roman" w:cs="Times New Roman"/>
                <w:sz w:val="24"/>
                <w:szCs w:val="24"/>
                <w:lang w:eastAsia="ru-RU"/>
              </w:rPr>
              <w:t>У</w:t>
            </w:r>
            <w:r w:rsidRPr="00F47BCD">
              <w:rPr>
                <w:rFonts w:ascii="Times New Roman" w:eastAsia="Times New Roman" w:hAnsi="Times New Roman" w:cs="Times New Roman"/>
                <w:sz w:val="24"/>
                <w:szCs w:val="24"/>
                <w:lang w:eastAsia="ru-RU"/>
              </w:rPr>
              <w:t>чить детей предвидеть опасность, возникающую на улице. дороге, и стараться её избегать.</w:t>
            </w:r>
          </w:p>
          <w:p w:rsidR="00A37175" w:rsidRPr="00F47BCD" w:rsidRDefault="00A37175" w:rsidP="00A37175">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Воспитывать культуру поведения, наблюдательность, уважительное отношение к правилам дорожного движения.</w:t>
            </w:r>
          </w:p>
        </w:tc>
      </w:tr>
      <w:tr w:rsidR="00577A53" w:rsidRPr="000801EB" w:rsidTr="00604CB2">
        <w:trPr>
          <w:cantSplit/>
          <w:trHeight w:val="297"/>
        </w:trPr>
        <w:tc>
          <w:tcPr>
            <w:tcW w:w="793" w:type="dxa"/>
            <w:vMerge/>
            <w:shd w:val="clear" w:color="auto" w:fill="auto"/>
            <w:textDirection w:val="btLr"/>
          </w:tcPr>
          <w:p w:rsidR="00577A53" w:rsidRPr="000801EB" w:rsidRDefault="00577A53" w:rsidP="00577A53">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577A53" w:rsidRPr="000801EB" w:rsidRDefault="00577A53" w:rsidP="00577A5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4</w:t>
            </w:r>
          </w:p>
        </w:tc>
        <w:tc>
          <w:tcPr>
            <w:tcW w:w="1816" w:type="dxa"/>
            <w:shd w:val="clear" w:color="auto" w:fill="auto"/>
          </w:tcPr>
          <w:p w:rsidR="00577A53" w:rsidRPr="000801EB" w:rsidRDefault="00577A53" w:rsidP="00577A53">
            <w:pPr>
              <w:spacing w:after="0" w:line="240" w:lineRule="auto"/>
              <w:rPr>
                <w:rFonts w:ascii="Times New Roman" w:eastAsia="Calibri" w:hAnsi="Times New Roman" w:cs="Times New Roman"/>
                <w:b/>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xml:space="preserve"> + продуктивная деятельность</w:t>
            </w:r>
          </w:p>
        </w:tc>
        <w:tc>
          <w:tcPr>
            <w:tcW w:w="2745" w:type="dxa"/>
            <w:vAlign w:val="center"/>
          </w:tcPr>
          <w:p w:rsidR="00577A53" w:rsidRPr="00604CB2" w:rsidRDefault="00577A53" w:rsidP="00577A53">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Как устроен светофор</w:t>
            </w:r>
          </w:p>
        </w:tc>
        <w:tc>
          <w:tcPr>
            <w:tcW w:w="5052" w:type="dxa"/>
            <w:vAlign w:val="center"/>
          </w:tcPr>
          <w:p w:rsidR="00577A53" w:rsidRPr="00F47BCD" w:rsidRDefault="00A37175" w:rsidP="00A37175">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П</w:t>
            </w:r>
            <w:r w:rsidR="00577A53" w:rsidRPr="00F47BCD">
              <w:rPr>
                <w:rFonts w:ascii="Times New Roman" w:eastAsia="Times New Roman" w:hAnsi="Times New Roman" w:cs="Times New Roman"/>
                <w:sz w:val="24"/>
                <w:szCs w:val="24"/>
                <w:lang w:eastAsia="ru-RU"/>
              </w:rPr>
              <w:t>ознакомить детей с историей появления светофора, объяснить почему были выбраны определённые цвета, рассказать какие бывают светофоры.</w:t>
            </w:r>
          </w:p>
          <w:p w:rsidR="00A37175" w:rsidRPr="00F47BCD" w:rsidRDefault="00A37175" w:rsidP="00A37175">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Воспитывать культуру поведения, наблюдательность, уважительное отношение к правилам дорожного движения.</w:t>
            </w:r>
          </w:p>
        </w:tc>
      </w:tr>
      <w:tr w:rsidR="00281560" w:rsidRPr="000801EB" w:rsidTr="00604CB2">
        <w:trPr>
          <w:cantSplit/>
          <w:trHeight w:val="319"/>
        </w:trPr>
        <w:tc>
          <w:tcPr>
            <w:tcW w:w="793" w:type="dxa"/>
            <w:vMerge w:val="restart"/>
            <w:shd w:val="clear" w:color="auto" w:fill="auto"/>
            <w:textDirection w:val="btLr"/>
          </w:tcPr>
          <w:p w:rsidR="00281560" w:rsidRPr="000801EB" w:rsidRDefault="00281560" w:rsidP="00281560">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октябрь</w:t>
            </w:r>
          </w:p>
        </w:tc>
        <w:tc>
          <w:tcPr>
            <w:tcW w:w="793" w:type="dxa"/>
            <w:shd w:val="clear" w:color="auto" w:fill="auto"/>
          </w:tcPr>
          <w:p w:rsidR="00281560" w:rsidRPr="000801EB" w:rsidRDefault="00281560" w:rsidP="00281560">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1816" w:type="dxa"/>
            <w:shd w:val="clear" w:color="auto" w:fill="auto"/>
          </w:tcPr>
          <w:p w:rsidR="00281560" w:rsidRPr="000801EB" w:rsidRDefault="00281560" w:rsidP="00281560">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81560" w:rsidRPr="00604CB2" w:rsidRDefault="00281560" w:rsidP="00281560">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 xml:space="preserve">Знай и выполняй правила уличного движения </w:t>
            </w:r>
          </w:p>
        </w:tc>
        <w:tc>
          <w:tcPr>
            <w:tcW w:w="5052" w:type="dxa"/>
            <w:vAlign w:val="center"/>
          </w:tcPr>
          <w:p w:rsidR="00281560" w:rsidRPr="00F47BCD" w:rsidRDefault="00A37175" w:rsidP="00A37175">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Р</w:t>
            </w:r>
            <w:r w:rsidR="00281560" w:rsidRPr="00F47BCD">
              <w:rPr>
                <w:rFonts w:ascii="Times New Roman" w:eastAsia="Times New Roman" w:hAnsi="Times New Roman" w:cs="Times New Roman"/>
                <w:sz w:val="24"/>
                <w:szCs w:val="24"/>
                <w:lang w:eastAsia="ru-RU"/>
              </w:rPr>
              <w:t>асширять у детей представления о безопасном по ведении на улицах города; закреплять знания детей о правилах дорожного движения и о назначении дорожных знаков.</w:t>
            </w:r>
          </w:p>
          <w:p w:rsidR="00A37175" w:rsidRPr="00F47BCD" w:rsidRDefault="00A37175" w:rsidP="00A37175">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Воспитывать культуру поведения, наблюдательность, уважительное отношение к правилам дорожного движения.</w:t>
            </w:r>
          </w:p>
        </w:tc>
      </w:tr>
      <w:tr w:rsidR="00281560" w:rsidRPr="000801EB" w:rsidTr="00604CB2">
        <w:trPr>
          <w:cantSplit/>
          <w:trHeight w:val="335"/>
        </w:trPr>
        <w:tc>
          <w:tcPr>
            <w:tcW w:w="793" w:type="dxa"/>
            <w:vMerge/>
            <w:shd w:val="clear" w:color="auto" w:fill="auto"/>
            <w:textDirection w:val="btLr"/>
          </w:tcPr>
          <w:p w:rsidR="00281560" w:rsidRPr="000801EB" w:rsidRDefault="00281560" w:rsidP="00281560">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81560" w:rsidRPr="000801EB" w:rsidRDefault="00281560" w:rsidP="00281560">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w:t>
            </w:r>
          </w:p>
        </w:tc>
        <w:tc>
          <w:tcPr>
            <w:tcW w:w="1816" w:type="dxa"/>
            <w:shd w:val="clear" w:color="auto" w:fill="auto"/>
          </w:tcPr>
          <w:p w:rsidR="00281560" w:rsidRPr="000801EB" w:rsidRDefault="00281560" w:rsidP="00281560">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81560" w:rsidRPr="00604CB2" w:rsidRDefault="00281560" w:rsidP="00281560">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Безопасный перекрёсток</w:t>
            </w:r>
          </w:p>
        </w:tc>
        <w:tc>
          <w:tcPr>
            <w:tcW w:w="5052" w:type="dxa"/>
            <w:vAlign w:val="center"/>
          </w:tcPr>
          <w:p w:rsidR="00281560" w:rsidRPr="00F47BCD" w:rsidRDefault="00A37175" w:rsidP="00281560">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Д</w:t>
            </w:r>
            <w:r w:rsidR="00281560" w:rsidRPr="00F47BCD">
              <w:rPr>
                <w:rFonts w:ascii="Times New Roman" w:eastAsia="Times New Roman" w:hAnsi="Times New Roman" w:cs="Times New Roman"/>
                <w:sz w:val="24"/>
                <w:szCs w:val="24"/>
                <w:lang w:eastAsia="ru-RU"/>
              </w:rPr>
              <w:t>ополнить представления детей о движении машин на перекрестке; закрепить знания детей об особенностях движения транспорта и пешеходов на регулируемом перекрестке; знакомить со знаком «Регулируемый перекресток»; совершенствовать знания детей о значении сигналов регулировщика; продолжать знакомить с правилами передвижения пешеходов и машин с помощью четырехстороннего светофора.</w:t>
            </w:r>
          </w:p>
        </w:tc>
      </w:tr>
      <w:tr w:rsidR="00281560" w:rsidRPr="000801EB" w:rsidTr="00604CB2">
        <w:trPr>
          <w:cantSplit/>
          <w:trHeight w:val="270"/>
        </w:trPr>
        <w:tc>
          <w:tcPr>
            <w:tcW w:w="793" w:type="dxa"/>
            <w:vMerge/>
            <w:shd w:val="clear" w:color="auto" w:fill="auto"/>
            <w:textDirection w:val="btLr"/>
          </w:tcPr>
          <w:p w:rsidR="00281560" w:rsidRPr="000801EB" w:rsidRDefault="00281560" w:rsidP="00281560">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81560" w:rsidRPr="000801EB" w:rsidRDefault="00281560" w:rsidP="00281560">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w:t>
            </w:r>
          </w:p>
        </w:tc>
        <w:tc>
          <w:tcPr>
            <w:tcW w:w="1816" w:type="dxa"/>
            <w:shd w:val="clear" w:color="auto" w:fill="auto"/>
          </w:tcPr>
          <w:p w:rsidR="00281560" w:rsidRPr="000801EB" w:rsidRDefault="00281560" w:rsidP="00281560">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xml:space="preserve"> + продуктивная деятельность</w:t>
            </w:r>
          </w:p>
        </w:tc>
        <w:tc>
          <w:tcPr>
            <w:tcW w:w="2745" w:type="dxa"/>
            <w:vAlign w:val="center"/>
          </w:tcPr>
          <w:p w:rsidR="00281560" w:rsidRPr="00604CB2" w:rsidRDefault="00281560" w:rsidP="00281560">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 xml:space="preserve">Транспорт нашего города </w:t>
            </w:r>
          </w:p>
        </w:tc>
        <w:tc>
          <w:tcPr>
            <w:tcW w:w="5052" w:type="dxa"/>
            <w:vAlign w:val="center"/>
          </w:tcPr>
          <w:p w:rsidR="00281560" w:rsidRPr="00F47BCD" w:rsidRDefault="00281560" w:rsidP="00A37175">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w:t>
            </w:r>
            <w:r w:rsidR="00A37175" w:rsidRPr="00F47BCD">
              <w:rPr>
                <w:rFonts w:ascii="Times New Roman" w:eastAsia="Times New Roman" w:hAnsi="Times New Roman" w:cs="Times New Roman"/>
                <w:sz w:val="24"/>
                <w:szCs w:val="24"/>
                <w:lang w:eastAsia="ru-RU"/>
              </w:rPr>
              <w:t>Р</w:t>
            </w:r>
            <w:r w:rsidRPr="00F47BCD">
              <w:rPr>
                <w:rFonts w:ascii="Times New Roman" w:eastAsia="Times New Roman" w:hAnsi="Times New Roman" w:cs="Times New Roman"/>
                <w:sz w:val="24"/>
                <w:szCs w:val="24"/>
                <w:lang w:eastAsia="ru-RU"/>
              </w:rPr>
              <w:t xml:space="preserve">асширять знания о том, какой бывает транспорт (пассажирский транспорт, легковые, грузовые машины, машины специального назначения (скорая, пожарная машина, патрульная машина, экскаватор, подъемный кран, бульдозер, </w:t>
            </w:r>
            <w:proofErr w:type="spellStart"/>
            <w:r w:rsidRPr="00F47BCD">
              <w:rPr>
                <w:rFonts w:ascii="Times New Roman" w:eastAsia="Times New Roman" w:hAnsi="Times New Roman" w:cs="Times New Roman"/>
                <w:sz w:val="24"/>
                <w:szCs w:val="24"/>
                <w:lang w:eastAsia="ru-RU"/>
              </w:rPr>
              <w:t>бетоно</w:t>
            </w:r>
            <w:proofErr w:type="spellEnd"/>
            <w:r w:rsidRPr="00F47BCD">
              <w:rPr>
                <w:rFonts w:ascii="Times New Roman" w:eastAsia="Times New Roman" w:hAnsi="Times New Roman" w:cs="Times New Roman"/>
                <w:sz w:val="24"/>
                <w:szCs w:val="24"/>
                <w:lang w:eastAsia="ru-RU"/>
              </w:rPr>
              <w:t xml:space="preserve">                                                                                                                                                                                                                                                                                                                                                                                                                                                                                                              мешалка и другие); закрепить знания о видах общественного транспорта; продолжать знакомить детей с особенностями пере движения на подземном транспорте метро и правилами поведения в нем пассажиров; расширять представления детей о правилах поведения в общественном транспорте; продолжать знакомить детей с особенностями передвижения всех видов общественного транспорта и правилами поведения в нем; закрепить представления о таких дорожных знаках, как «Железнодорожный переезд со шлагбаумом», «Железнодорожный переезд без шлагбаума».</w:t>
            </w:r>
          </w:p>
        </w:tc>
      </w:tr>
      <w:tr w:rsidR="00281560" w:rsidRPr="000801EB" w:rsidTr="00604CB2">
        <w:trPr>
          <w:cantSplit/>
          <w:trHeight w:val="334"/>
        </w:trPr>
        <w:tc>
          <w:tcPr>
            <w:tcW w:w="793" w:type="dxa"/>
            <w:vMerge/>
            <w:shd w:val="clear" w:color="auto" w:fill="auto"/>
            <w:textDirection w:val="btLr"/>
          </w:tcPr>
          <w:p w:rsidR="00281560" w:rsidRPr="000801EB" w:rsidRDefault="00281560" w:rsidP="00281560">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81560" w:rsidRPr="000801EB" w:rsidRDefault="00281560" w:rsidP="00281560">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4</w:t>
            </w:r>
          </w:p>
        </w:tc>
        <w:tc>
          <w:tcPr>
            <w:tcW w:w="1816" w:type="dxa"/>
            <w:shd w:val="clear" w:color="auto" w:fill="auto"/>
          </w:tcPr>
          <w:p w:rsidR="00281560" w:rsidRPr="000801EB" w:rsidRDefault="00281560" w:rsidP="00281560">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продуктивная деятельность</w:t>
            </w:r>
          </w:p>
        </w:tc>
        <w:tc>
          <w:tcPr>
            <w:tcW w:w="2745" w:type="dxa"/>
            <w:vAlign w:val="center"/>
          </w:tcPr>
          <w:p w:rsidR="00281560" w:rsidRPr="00604CB2" w:rsidRDefault="00281560" w:rsidP="00281560">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 xml:space="preserve">Транспорт нашего города </w:t>
            </w:r>
          </w:p>
        </w:tc>
        <w:tc>
          <w:tcPr>
            <w:tcW w:w="5052" w:type="dxa"/>
            <w:vAlign w:val="center"/>
          </w:tcPr>
          <w:p w:rsidR="00F47BCD" w:rsidRPr="00F47BCD" w:rsidRDefault="00F47BCD" w:rsidP="00F47BCD">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продолжать знакомить детей с особенностями передвижения всех видов общественного транспорта и правилами поведения в нем пассажиров;</w:t>
            </w:r>
          </w:p>
          <w:p w:rsidR="00F47BCD" w:rsidRPr="00F47BCD" w:rsidRDefault="00F47BCD" w:rsidP="00F47BCD">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xml:space="preserve">продолжать знакомить детей с особенностями передвижения на подземном транспорте метро и правилами поведения в нем; </w:t>
            </w:r>
          </w:p>
          <w:p w:rsidR="00F47BCD" w:rsidRPr="00F47BCD" w:rsidRDefault="00F47BCD" w:rsidP="00F47BCD">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xml:space="preserve"> расширять знания о том, какой бывает транспорт (пассажирский транспорт, легковые, грузовые машины, машины специального назначения (скорая, пожарная машина, патрульная машина, экскаватор, подъемный кран, бульдозер, бетономешалка и др.); </w:t>
            </w:r>
          </w:p>
          <w:p w:rsidR="00F47BCD" w:rsidRPr="00F47BCD" w:rsidRDefault="00F47BCD" w:rsidP="00F47BCD">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xml:space="preserve"> расширять представления детей о правилах поведения в общественном транспорте; </w:t>
            </w:r>
          </w:p>
          <w:p w:rsidR="00F47BCD" w:rsidRPr="00F47BCD" w:rsidRDefault="00F47BCD" w:rsidP="00F47BCD">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xml:space="preserve">закрепить знания о видах общественного транспорта; </w:t>
            </w:r>
          </w:p>
          <w:p w:rsidR="00281560" w:rsidRPr="00F47BCD" w:rsidRDefault="00281560" w:rsidP="00F47BCD">
            <w:pPr>
              <w:spacing w:after="0" w:line="240" w:lineRule="auto"/>
              <w:rPr>
                <w:rFonts w:ascii="Times New Roman" w:eastAsia="Times New Roman" w:hAnsi="Times New Roman" w:cs="Times New Roman"/>
                <w:sz w:val="24"/>
                <w:szCs w:val="24"/>
                <w:lang w:eastAsia="ru-RU"/>
              </w:rPr>
            </w:pPr>
          </w:p>
        </w:tc>
      </w:tr>
      <w:tr w:rsidR="008B4DA3" w:rsidRPr="000801EB" w:rsidTr="00604CB2">
        <w:trPr>
          <w:cantSplit/>
          <w:trHeight w:val="220"/>
        </w:trPr>
        <w:tc>
          <w:tcPr>
            <w:tcW w:w="793" w:type="dxa"/>
            <w:vMerge w:val="restart"/>
            <w:shd w:val="clear" w:color="auto" w:fill="auto"/>
            <w:textDirection w:val="btLr"/>
          </w:tcPr>
          <w:p w:rsidR="008B4DA3" w:rsidRPr="000801EB" w:rsidRDefault="008B4DA3" w:rsidP="008B4DA3">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lastRenderedPageBreak/>
              <w:t>ноябрь</w:t>
            </w:r>
          </w:p>
        </w:tc>
        <w:tc>
          <w:tcPr>
            <w:tcW w:w="793" w:type="dxa"/>
            <w:shd w:val="clear" w:color="auto" w:fill="auto"/>
          </w:tcPr>
          <w:p w:rsidR="008B4DA3" w:rsidRPr="000801EB" w:rsidRDefault="008B4DA3" w:rsidP="008B4DA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1816" w:type="dxa"/>
            <w:shd w:val="clear" w:color="auto" w:fill="auto"/>
          </w:tcPr>
          <w:p w:rsidR="008B4DA3" w:rsidRPr="000801EB" w:rsidRDefault="008B4DA3" w:rsidP="008B4DA3">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8B4DA3" w:rsidRPr="00604CB2" w:rsidRDefault="008B4DA3" w:rsidP="008B4DA3">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Моя дорожная грамота. </w:t>
            </w:r>
          </w:p>
        </w:tc>
        <w:tc>
          <w:tcPr>
            <w:tcW w:w="5052" w:type="dxa"/>
            <w:vAlign w:val="center"/>
          </w:tcPr>
          <w:p w:rsidR="008B4DA3" w:rsidRPr="00F47BCD" w:rsidRDefault="00A37175" w:rsidP="008B4DA3">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Р</w:t>
            </w:r>
            <w:r w:rsidR="008B4DA3" w:rsidRPr="00F47BCD">
              <w:rPr>
                <w:rFonts w:ascii="Times New Roman" w:eastAsia="Times New Roman" w:hAnsi="Times New Roman" w:cs="Times New Roman"/>
                <w:sz w:val="24"/>
                <w:szCs w:val="24"/>
                <w:lang w:eastAsia="ru-RU"/>
              </w:rPr>
              <w:t>асширять знания детей о правилах пешеходов на дороге (проезжей части) и на тротуаре; закрепить знания до школьников о понятиях «пешеход», «дорожные знаки», «островок безопасности», «переход»; закрепить с детьми информационно-указательные и запрещающие дорожные знаки: «Пешеходный переход», «Подземный переход», «Место остановки автобуса», «Место стоянки», «Пешеходное движение запрещено», «Велосипедное движение запрещено».</w:t>
            </w:r>
          </w:p>
        </w:tc>
      </w:tr>
      <w:tr w:rsidR="008B4DA3" w:rsidRPr="000801EB" w:rsidTr="00604CB2">
        <w:trPr>
          <w:cantSplit/>
          <w:trHeight w:val="285"/>
        </w:trPr>
        <w:tc>
          <w:tcPr>
            <w:tcW w:w="793" w:type="dxa"/>
            <w:vMerge/>
            <w:shd w:val="clear" w:color="auto" w:fill="auto"/>
            <w:textDirection w:val="btLr"/>
          </w:tcPr>
          <w:p w:rsidR="008B4DA3" w:rsidRPr="000801EB" w:rsidRDefault="008B4DA3" w:rsidP="008B4DA3">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8B4DA3" w:rsidRPr="000801EB" w:rsidRDefault="008B4DA3" w:rsidP="008B4DA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w:t>
            </w:r>
          </w:p>
        </w:tc>
        <w:tc>
          <w:tcPr>
            <w:tcW w:w="1816" w:type="dxa"/>
            <w:shd w:val="clear" w:color="auto" w:fill="auto"/>
          </w:tcPr>
          <w:p w:rsidR="008B4DA3" w:rsidRPr="000801EB" w:rsidRDefault="008B4DA3" w:rsidP="008B4DA3">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8B4DA3" w:rsidRPr="00604CB2" w:rsidRDefault="008B4DA3" w:rsidP="008B4DA3">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Моя дорожная грамота</w:t>
            </w:r>
          </w:p>
        </w:tc>
        <w:tc>
          <w:tcPr>
            <w:tcW w:w="5052" w:type="dxa"/>
            <w:vAlign w:val="center"/>
          </w:tcPr>
          <w:p w:rsidR="008B4DA3" w:rsidRPr="00F47BCD" w:rsidRDefault="00A37175" w:rsidP="008B4DA3">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Р</w:t>
            </w:r>
            <w:r w:rsidR="008B4DA3" w:rsidRPr="00F47BCD">
              <w:rPr>
                <w:rFonts w:ascii="Times New Roman" w:eastAsia="Times New Roman" w:hAnsi="Times New Roman" w:cs="Times New Roman"/>
                <w:sz w:val="24"/>
                <w:szCs w:val="24"/>
                <w:lang w:eastAsia="ru-RU"/>
              </w:rPr>
              <w:t>асширять знания детей о назначении предупреждающих дорожных знаков, предназначенных для водителей: «Пешеходный переход», «Дети», «Двустороннее движение», «Железнодорожный переезд без шлагбаума», «Железнодорожный переезд со шлагбаумом», «Регулированный перекресток».</w:t>
            </w:r>
          </w:p>
        </w:tc>
      </w:tr>
      <w:tr w:rsidR="008B4DA3" w:rsidRPr="000801EB" w:rsidTr="00604CB2">
        <w:trPr>
          <w:cantSplit/>
          <w:trHeight w:val="255"/>
        </w:trPr>
        <w:tc>
          <w:tcPr>
            <w:tcW w:w="793" w:type="dxa"/>
            <w:vMerge/>
            <w:shd w:val="clear" w:color="auto" w:fill="auto"/>
            <w:textDirection w:val="btLr"/>
          </w:tcPr>
          <w:p w:rsidR="008B4DA3" w:rsidRPr="000801EB" w:rsidRDefault="008B4DA3" w:rsidP="008B4DA3">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8B4DA3" w:rsidRPr="000801EB" w:rsidRDefault="008B4DA3" w:rsidP="008B4DA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w:t>
            </w:r>
          </w:p>
        </w:tc>
        <w:tc>
          <w:tcPr>
            <w:tcW w:w="1816" w:type="dxa"/>
            <w:shd w:val="clear" w:color="auto" w:fill="auto"/>
          </w:tcPr>
          <w:p w:rsidR="008B4DA3" w:rsidRPr="000801EB" w:rsidRDefault="008B4DA3" w:rsidP="008B4DA3">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8B4DA3" w:rsidRPr="00604CB2" w:rsidRDefault="008B4DA3" w:rsidP="008B4DA3">
            <w:pPr>
              <w:spacing w:before="100" w:beforeAutospacing="1" w:after="100" w:afterAutospacing="1" w:line="240" w:lineRule="auto"/>
              <w:rPr>
                <w:rFonts w:ascii="Times New Roman" w:eastAsia="Times New Roman" w:hAnsi="Times New Roman" w:cs="Times New Roman"/>
                <w:b/>
                <w:bCs/>
                <w:sz w:val="24"/>
                <w:szCs w:val="24"/>
                <w:lang w:eastAsia="ru-RU"/>
              </w:rPr>
            </w:pPr>
            <w:r w:rsidRPr="00604CB2">
              <w:rPr>
                <w:rFonts w:ascii="Times New Roman" w:eastAsia="Times New Roman" w:hAnsi="Times New Roman" w:cs="Times New Roman"/>
                <w:b/>
                <w:bCs/>
                <w:sz w:val="24"/>
                <w:szCs w:val="24"/>
                <w:lang w:eastAsia="ru-RU"/>
              </w:rPr>
              <w:t>«Знаки, предупреждающие пешеходов об опасности»</w:t>
            </w:r>
          </w:p>
        </w:tc>
        <w:tc>
          <w:tcPr>
            <w:tcW w:w="5052" w:type="dxa"/>
          </w:tcPr>
          <w:p w:rsidR="008B4DA3" w:rsidRPr="00F47BCD" w:rsidRDefault="008B4DA3" w:rsidP="008B4DA3">
            <w:pPr>
              <w:spacing w:after="0" w:line="216" w:lineRule="atLeast"/>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Обеспечить в ходе занятия усвоение знаний о предупреждающих знаках: опасный поворот, скользкая дорога, неровная дорога, крутой спуск и крутой подъем.</w:t>
            </w:r>
          </w:p>
          <w:p w:rsidR="008B4DA3" w:rsidRPr="00F47BCD" w:rsidRDefault="008B4DA3" w:rsidP="008B4DA3">
            <w:pPr>
              <w:spacing w:after="0" w:line="216" w:lineRule="atLeast"/>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Знакомство с историей появления первых дорожных знаков.</w:t>
            </w:r>
          </w:p>
          <w:p w:rsidR="008B4DA3" w:rsidRPr="00F47BCD" w:rsidRDefault="008B4DA3" w:rsidP="008B4DA3">
            <w:pPr>
              <w:spacing w:after="0" w:line="216" w:lineRule="atLeast"/>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Закрепить правила поведения в общественном транспорте.</w:t>
            </w:r>
          </w:p>
          <w:p w:rsidR="008B4DA3" w:rsidRPr="00F47BCD" w:rsidRDefault="008B4DA3" w:rsidP="008B4DA3">
            <w:pPr>
              <w:spacing w:after="0" w:line="216" w:lineRule="atLeast"/>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Повторить названия различных видов транспорта.</w:t>
            </w:r>
          </w:p>
          <w:p w:rsidR="008B4DA3" w:rsidRPr="00F47BCD" w:rsidRDefault="008B4DA3" w:rsidP="008B4DA3">
            <w:pPr>
              <w:spacing w:after="0" w:line="0" w:lineRule="atLeast"/>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Воспитывать культуру поведения, наблюдательность, уважительное отношение к правилам дорожного движения.</w:t>
            </w:r>
          </w:p>
        </w:tc>
      </w:tr>
      <w:tr w:rsidR="008B4DA3" w:rsidRPr="000801EB" w:rsidTr="00604CB2">
        <w:trPr>
          <w:cantSplit/>
          <w:trHeight w:val="240"/>
        </w:trPr>
        <w:tc>
          <w:tcPr>
            <w:tcW w:w="793" w:type="dxa"/>
            <w:vMerge/>
            <w:shd w:val="clear" w:color="auto" w:fill="auto"/>
            <w:textDirection w:val="btLr"/>
          </w:tcPr>
          <w:p w:rsidR="008B4DA3" w:rsidRPr="000801EB" w:rsidRDefault="008B4DA3" w:rsidP="008B4DA3">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8B4DA3" w:rsidRPr="000801EB" w:rsidRDefault="008B4DA3" w:rsidP="008B4DA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4</w:t>
            </w:r>
          </w:p>
        </w:tc>
        <w:tc>
          <w:tcPr>
            <w:tcW w:w="1816" w:type="dxa"/>
            <w:shd w:val="clear" w:color="auto" w:fill="auto"/>
          </w:tcPr>
          <w:p w:rsidR="008B4DA3" w:rsidRPr="000801EB" w:rsidRDefault="008B4DA3" w:rsidP="008B4DA3">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8B4DA3" w:rsidRPr="00604CB2" w:rsidRDefault="008B4DA3" w:rsidP="008B4DA3">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О чем говорят дорожные знаки  </w:t>
            </w:r>
          </w:p>
        </w:tc>
        <w:tc>
          <w:tcPr>
            <w:tcW w:w="5052" w:type="dxa"/>
          </w:tcPr>
          <w:p w:rsidR="008B4DA3" w:rsidRPr="00F47BCD" w:rsidRDefault="00F47BCD" w:rsidP="008B4DA3">
            <w:pPr>
              <w:numPr>
                <w:ilvl w:val="0"/>
                <w:numId w:val="9"/>
              </w:numPr>
              <w:spacing w:after="0" w:line="216" w:lineRule="atLeast"/>
              <w:ind w:left="0"/>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О</w:t>
            </w:r>
            <w:r w:rsidR="008B4DA3" w:rsidRPr="00F47BCD">
              <w:rPr>
                <w:rFonts w:ascii="Times New Roman" w:eastAsia="Times New Roman" w:hAnsi="Times New Roman" w:cs="Times New Roman"/>
                <w:sz w:val="24"/>
                <w:szCs w:val="24"/>
                <w:lang w:eastAsia="ru-RU"/>
              </w:rPr>
              <w:t>беспечить в ходе занятия усвоение запрещающих знаков, учить отличать их от других знаков.</w:t>
            </w:r>
          </w:p>
          <w:p w:rsidR="008B4DA3" w:rsidRPr="00F47BCD" w:rsidRDefault="00F47BCD" w:rsidP="008B4DA3">
            <w:pPr>
              <w:numPr>
                <w:ilvl w:val="0"/>
                <w:numId w:val="9"/>
              </w:numPr>
              <w:spacing w:after="0" w:line="216" w:lineRule="atLeast"/>
              <w:ind w:left="0"/>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Р</w:t>
            </w:r>
            <w:r w:rsidR="008B4DA3" w:rsidRPr="00F47BCD">
              <w:rPr>
                <w:rFonts w:ascii="Times New Roman" w:eastAsia="Times New Roman" w:hAnsi="Times New Roman" w:cs="Times New Roman"/>
                <w:sz w:val="24"/>
                <w:szCs w:val="24"/>
                <w:lang w:eastAsia="ru-RU"/>
              </w:rPr>
              <w:t>азвивать воображение, умение применять знания на практике.</w:t>
            </w:r>
          </w:p>
          <w:p w:rsidR="008B4DA3" w:rsidRPr="00F47BCD" w:rsidRDefault="00F47BCD" w:rsidP="008B4DA3">
            <w:pPr>
              <w:numPr>
                <w:ilvl w:val="0"/>
                <w:numId w:val="9"/>
              </w:numPr>
              <w:spacing w:after="0" w:line="0" w:lineRule="atLeast"/>
              <w:ind w:left="0"/>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В</w:t>
            </w:r>
            <w:r w:rsidR="008B4DA3" w:rsidRPr="00F47BCD">
              <w:rPr>
                <w:rFonts w:ascii="Times New Roman" w:eastAsia="Times New Roman" w:hAnsi="Times New Roman" w:cs="Times New Roman"/>
                <w:sz w:val="24"/>
                <w:szCs w:val="24"/>
                <w:lang w:eastAsia="ru-RU"/>
              </w:rPr>
              <w:t>оспитывать культуру поведения, эстетических взглядов, наблюдательность, уважительное отношение к правилам дорожного движения.</w:t>
            </w:r>
          </w:p>
        </w:tc>
      </w:tr>
      <w:tr w:rsidR="008B4DA3" w:rsidRPr="000801EB" w:rsidTr="00604CB2">
        <w:trPr>
          <w:cantSplit/>
          <w:trHeight w:val="150"/>
        </w:trPr>
        <w:tc>
          <w:tcPr>
            <w:tcW w:w="793" w:type="dxa"/>
            <w:vMerge w:val="restart"/>
            <w:shd w:val="clear" w:color="auto" w:fill="auto"/>
            <w:textDirection w:val="btLr"/>
          </w:tcPr>
          <w:p w:rsidR="008B4DA3" w:rsidRPr="000801EB" w:rsidRDefault="008B4DA3" w:rsidP="008B4DA3">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декабрь</w:t>
            </w:r>
          </w:p>
        </w:tc>
        <w:tc>
          <w:tcPr>
            <w:tcW w:w="793" w:type="dxa"/>
            <w:shd w:val="clear" w:color="auto" w:fill="auto"/>
          </w:tcPr>
          <w:p w:rsidR="008B4DA3" w:rsidRPr="000801EB" w:rsidRDefault="008B4DA3" w:rsidP="008B4DA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1816" w:type="dxa"/>
            <w:shd w:val="clear" w:color="auto" w:fill="auto"/>
          </w:tcPr>
          <w:p w:rsidR="008B4DA3" w:rsidRPr="000801EB" w:rsidRDefault="008B4DA3" w:rsidP="008B4DA3">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8B4DA3" w:rsidRPr="00604CB2" w:rsidRDefault="008B4DA3" w:rsidP="008B4DA3">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bCs/>
                <w:sz w:val="24"/>
                <w:szCs w:val="24"/>
                <w:lang w:eastAsia="ru-RU"/>
              </w:rPr>
              <w:t>«Запрещающие знаки»</w:t>
            </w:r>
            <w:r w:rsidRPr="00604CB2">
              <w:rPr>
                <w:rFonts w:ascii="Times New Roman" w:eastAsia="Times New Roman" w:hAnsi="Times New Roman" w:cs="Times New Roman"/>
                <w:b/>
                <w:sz w:val="24"/>
                <w:szCs w:val="24"/>
                <w:lang w:eastAsia="ru-RU"/>
              </w:rPr>
              <w:t>        </w:t>
            </w:r>
          </w:p>
        </w:tc>
        <w:tc>
          <w:tcPr>
            <w:tcW w:w="5052" w:type="dxa"/>
            <w:vAlign w:val="center"/>
          </w:tcPr>
          <w:p w:rsidR="008B4DA3" w:rsidRPr="00F47BCD" w:rsidRDefault="008B4DA3" w:rsidP="008B4DA3">
            <w:pPr>
              <w:numPr>
                <w:ilvl w:val="0"/>
                <w:numId w:val="9"/>
              </w:numPr>
              <w:spacing w:after="0" w:line="216" w:lineRule="atLeast"/>
              <w:ind w:left="0"/>
              <w:jc w:val="both"/>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Образовательная: обеспечить в ходе занятия усвоение запрещающих знаков, учить отличать их от других знаков.</w:t>
            </w:r>
          </w:p>
          <w:p w:rsidR="008B4DA3" w:rsidRPr="00F47BCD" w:rsidRDefault="008B4DA3" w:rsidP="008B4DA3">
            <w:pPr>
              <w:numPr>
                <w:ilvl w:val="0"/>
                <w:numId w:val="9"/>
              </w:numPr>
              <w:spacing w:after="0" w:line="216" w:lineRule="atLeast"/>
              <w:ind w:left="0"/>
              <w:jc w:val="both"/>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Развивающая: развивать воображение, умение применять знания на практике.</w:t>
            </w:r>
          </w:p>
          <w:p w:rsidR="008B4DA3" w:rsidRPr="00F47BCD" w:rsidRDefault="008B4DA3" w:rsidP="008B4DA3">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Воспитательная: воспитывать культуру поведения, эстетических взглядов, наблюдательность, уважительное отношение к правилам дорожного движения.</w:t>
            </w:r>
          </w:p>
        </w:tc>
      </w:tr>
      <w:tr w:rsidR="008B4DA3" w:rsidRPr="000801EB" w:rsidTr="00604CB2">
        <w:trPr>
          <w:cantSplit/>
          <w:trHeight w:val="157"/>
        </w:trPr>
        <w:tc>
          <w:tcPr>
            <w:tcW w:w="793" w:type="dxa"/>
            <w:vMerge/>
            <w:shd w:val="clear" w:color="auto" w:fill="auto"/>
            <w:textDirection w:val="btLr"/>
          </w:tcPr>
          <w:p w:rsidR="008B4DA3" w:rsidRPr="000801EB" w:rsidRDefault="008B4DA3" w:rsidP="008B4DA3">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8B4DA3" w:rsidRPr="000801EB" w:rsidRDefault="008B4DA3" w:rsidP="008B4DA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w:t>
            </w:r>
          </w:p>
        </w:tc>
        <w:tc>
          <w:tcPr>
            <w:tcW w:w="1816" w:type="dxa"/>
            <w:shd w:val="clear" w:color="auto" w:fill="auto"/>
          </w:tcPr>
          <w:p w:rsidR="008B4DA3" w:rsidRPr="000801EB" w:rsidRDefault="008B4DA3" w:rsidP="008B4DA3">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8B4DA3" w:rsidRPr="00604CB2" w:rsidRDefault="008B4DA3" w:rsidP="008B4DA3">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Опасный перекрёсток</w:t>
            </w:r>
          </w:p>
        </w:tc>
        <w:tc>
          <w:tcPr>
            <w:tcW w:w="5052" w:type="dxa"/>
            <w:vAlign w:val="center"/>
          </w:tcPr>
          <w:p w:rsidR="008B4DA3" w:rsidRPr="00F47BCD" w:rsidRDefault="00F47BCD" w:rsidP="008B4DA3">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Р</w:t>
            </w:r>
            <w:r w:rsidR="008B4DA3" w:rsidRPr="00F47BCD">
              <w:rPr>
                <w:rFonts w:ascii="Times New Roman" w:eastAsia="Times New Roman" w:hAnsi="Times New Roman" w:cs="Times New Roman"/>
                <w:sz w:val="24"/>
                <w:szCs w:val="24"/>
                <w:lang w:eastAsia="ru-RU"/>
              </w:rPr>
              <w:t>асширять представления детей о движении транспорта на перекрёстке; дать представление о «регулируемом перекрёстке» и о работе регулировщика; продолжать знакомить с правилами передвижения пешеходов и машин с помощью четырёхцветного светофора.</w:t>
            </w:r>
          </w:p>
        </w:tc>
      </w:tr>
      <w:tr w:rsidR="008B4DA3" w:rsidRPr="000801EB" w:rsidTr="00604CB2">
        <w:trPr>
          <w:cantSplit/>
          <w:trHeight w:val="165"/>
        </w:trPr>
        <w:tc>
          <w:tcPr>
            <w:tcW w:w="793" w:type="dxa"/>
            <w:vMerge/>
            <w:shd w:val="clear" w:color="auto" w:fill="auto"/>
            <w:textDirection w:val="btLr"/>
          </w:tcPr>
          <w:p w:rsidR="008B4DA3" w:rsidRPr="000801EB" w:rsidRDefault="008B4DA3" w:rsidP="008B4DA3">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8B4DA3" w:rsidRPr="000801EB" w:rsidRDefault="008B4DA3" w:rsidP="008B4DA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w:t>
            </w:r>
          </w:p>
        </w:tc>
        <w:tc>
          <w:tcPr>
            <w:tcW w:w="1816" w:type="dxa"/>
            <w:shd w:val="clear" w:color="auto" w:fill="auto"/>
          </w:tcPr>
          <w:p w:rsidR="008B4DA3" w:rsidRPr="000801EB" w:rsidRDefault="008B4DA3" w:rsidP="008B4DA3">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8B4DA3" w:rsidRPr="00604CB2" w:rsidRDefault="008B4DA3" w:rsidP="008B4DA3">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Опасный перекрёсток</w:t>
            </w:r>
          </w:p>
        </w:tc>
        <w:tc>
          <w:tcPr>
            <w:tcW w:w="5052" w:type="dxa"/>
            <w:vAlign w:val="center"/>
          </w:tcPr>
          <w:p w:rsidR="008B4DA3" w:rsidRPr="00F47BCD" w:rsidRDefault="00F47BCD" w:rsidP="008B4DA3">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З</w:t>
            </w:r>
            <w:r w:rsidR="008B4DA3" w:rsidRPr="00F47BCD">
              <w:rPr>
                <w:rFonts w:ascii="Times New Roman" w:eastAsia="Times New Roman" w:hAnsi="Times New Roman" w:cs="Times New Roman"/>
                <w:sz w:val="24"/>
                <w:szCs w:val="24"/>
                <w:lang w:eastAsia="ru-RU"/>
              </w:rPr>
              <w:t>акреплять знания детей об особенностях движения транспорта на перекрестке; дать представление о том, как пере ходить улицу на перекрестке, где нет указателей; учить детей ориентироваться на настольном макете микрорайона.</w:t>
            </w:r>
          </w:p>
        </w:tc>
      </w:tr>
      <w:tr w:rsidR="008B4DA3" w:rsidRPr="000801EB" w:rsidTr="00604CB2">
        <w:trPr>
          <w:cantSplit/>
          <w:trHeight w:val="210"/>
        </w:trPr>
        <w:tc>
          <w:tcPr>
            <w:tcW w:w="793" w:type="dxa"/>
            <w:vMerge/>
            <w:shd w:val="clear" w:color="auto" w:fill="auto"/>
            <w:textDirection w:val="btLr"/>
          </w:tcPr>
          <w:p w:rsidR="008B4DA3" w:rsidRPr="000801EB" w:rsidRDefault="008B4DA3" w:rsidP="008B4DA3">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8B4DA3" w:rsidRPr="000801EB" w:rsidRDefault="008B4DA3" w:rsidP="008B4DA3">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4</w:t>
            </w:r>
          </w:p>
        </w:tc>
        <w:tc>
          <w:tcPr>
            <w:tcW w:w="1816" w:type="dxa"/>
            <w:shd w:val="clear" w:color="auto" w:fill="auto"/>
          </w:tcPr>
          <w:p w:rsidR="008B4DA3" w:rsidRPr="000801EB" w:rsidRDefault="008B4DA3" w:rsidP="008B4DA3">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8B4DA3" w:rsidRPr="00604CB2" w:rsidRDefault="008B4DA3" w:rsidP="008B4DA3">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Беседа-диалог «</w:t>
            </w:r>
            <w:r w:rsidRPr="00604CB2">
              <w:rPr>
                <w:rFonts w:ascii="Times New Roman" w:hAnsi="Times New Roman" w:cs="Times New Roman"/>
                <w:b/>
                <w:bCs/>
                <w:sz w:val="24"/>
                <w:szCs w:val="24"/>
              </w:rPr>
              <w:t>Мы пассажиры»</w:t>
            </w:r>
          </w:p>
        </w:tc>
        <w:tc>
          <w:tcPr>
            <w:tcW w:w="5052" w:type="dxa"/>
            <w:vAlign w:val="center"/>
          </w:tcPr>
          <w:p w:rsidR="008B4DA3" w:rsidRPr="00F47BCD" w:rsidRDefault="00F47BCD" w:rsidP="008B4DA3">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А</w:t>
            </w:r>
            <w:r w:rsidR="008B4DA3" w:rsidRPr="00F47BCD">
              <w:rPr>
                <w:rFonts w:ascii="Times New Roman" w:eastAsia="Times New Roman" w:hAnsi="Times New Roman" w:cs="Times New Roman"/>
                <w:sz w:val="24"/>
                <w:szCs w:val="24"/>
                <w:lang w:eastAsia="ru-RU"/>
              </w:rPr>
              <w:t>ктивизировать познавательный интерес к ПДД. Продолжать знакомить детей со всеми видами дорожных знаков.</w:t>
            </w:r>
          </w:p>
          <w:p w:rsidR="008B4DA3" w:rsidRPr="00F47BCD" w:rsidRDefault="008B4DA3" w:rsidP="008B4DA3">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Воспитывать желание узнать новое.</w:t>
            </w:r>
          </w:p>
          <w:p w:rsidR="008B4DA3" w:rsidRPr="00F47BCD" w:rsidRDefault="008B4DA3" w:rsidP="008B4DA3">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Беседа-диалог с детьми. Вопросы к детям поискового характер</w:t>
            </w:r>
            <w:proofErr w:type="gramStart"/>
            <w:r w:rsidRPr="00F47BCD">
              <w:rPr>
                <w:rFonts w:ascii="Times New Roman" w:eastAsia="Times New Roman" w:hAnsi="Times New Roman" w:cs="Times New Roman"/>
                <w:sz w:val="24"/>
                <w:szCs w:val="24"/>
                <w:lang w:eastAsia="ru-RU"/>
              </w:rPr>
              <w:t>а(</w:t>
            </w:r>
            <w:proofErr w:type="gramEnd"/>
            <w:r w:rsidRPr="00F47BCD">
              <w:rPr>
                <w:rFonts w:ascii="Times New Roman" w:eastAsia="Times New Roman" w:hAnsi="Times New Roman" w:cs="Times New Roman"/>
                <w:sz w:val="24"/>
                <w:szCs w:val="24"/>
                <w:lang w:eastAsia="ru-RU"/>
              </w:rPr>
              <w:t xml:space="preserve"> зачем нужны правила дорожного движения?)</w:t>
            </w:r>
          </w:p>
        </w:tc>
      </w:tr>
      <w:tr w:rsidR="005E0390" w:rsidRPr="000801EB" w:rsidTr="00604CB2">
        <w:trPr>
          <w:cantSplit/>
          <w:trHeight w:val="150"/>
        </w:trPr>
        <w:tc>
          <w:tcPr>
            <w:tcW w:w="793" w:type="dxa"/>
            <w:vMerge w:val="restart"/>
            <w:shd w:val="clear" w:color="auto" w:fill="auto"/>
            <w:textDirection w:val="btLr"/>
          </w:tcPr>
          <w:p w:rsidR="005E0390" w:rsidRPr="000801EB" w:rsidRDefault="005E0390" w:rsidP="005E0390">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январь</w:t>
            </w:r>
          </w:p>
        </w:tc>
        <w:tc>
          <w:tcPr>
            <w:tcW w:w="793" w:type="dxa"/>
            <w:shd w:val="clear" w:color="auto" w:fill="auto"/>
          </w:tcPr>
          <w:p w:rsidR="005E0390" w:rsidRPr="000801EB" w:rsidRDefault="005E0390" w:rsidP="005E0390">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1816" w:type="dxa"/>
            <w:shd w:val="clear" w:color="auto" w:fill="auto"/>
          </w:tcPr>
          <w:p w:rsidR="005E0390" w:rsidRPr="000801EB" w:rsidRDefault="005E0390" w:rsidP="005E0390">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shd w:val="clear" w:color="auto" w:fill="auto"/>
          </w:tcPr>
          <w:p w:rsidR="005E0390" w:rsidRPr="00604CB2" w:rsidRDefault="005E0390" w:rsidP="005E0390">
            <w:pPr>
              <w:spacing w:after="0" w:line="240" w:lineRule="auto"/>
              <w:rPr>
                <w:rFonts w:ascii="Times New Roman" w:eastAsia="Calibri" w:hAnsi="Times New Roman" w:cs="Times New Roman"/>
                <w:b/>
                <w:sz w:val="24"/>
                <w:szCs w:val="24"/>
                <w:lang w:eastAsia="ru-RU"/>
              </w:rPr>
            </w:pPr>
            <w:r w:rsidRPr="00604CB2">
              <w:rPr>
                <w:rFonts w:ascii="Times New Roman" w:hAnsi="Times New Roman" w:cs="Times New Roman"/>
                <w:b/>
                <w:bCs/>
                <w:sz w:val="24"/>
                <w:szCs w:val="24"/>
              </w:rPr>
              <w:t>Дорога. Правила перехода дороги. Маршрут «Дом – Детский сад»</w:t>
            </w:r>
          </w:p>
        </w:tc>
        <w:tc>
          <w:tcPr>
            <w:tcW w:w="5052" w:type="dxa"/>
            <w:shd w:val="clear" w:color="auto" w:fill="auto"/>
          </w:tcPr>
          <w:p w:rsidR="00212118" w:rsidRPr="00F47BCD" w:rsidRDefault="00212118" w:rsidP="00212118">
            <w:pPr>
              <w:spacing w:after="0" w:line="240" w:lineRule="auto"/>
              <w:rPr>
                <w:rFonts w:ascii="Times New Roman" w:eastAsia="Calibri" w:hAnsi="Times New Roman" w:cs="Times New Roman"/>
                <w:sz w:val="24"/>
                <w:szCs w:val="24"/>
                <w:lang w:eastAsia="ru-RU"/>
              </w:rPr>
            </w:pPr>
            <w:r w:rsidRPr="00F47BCD">
              <w:rPr>
                <w:rFonts w:ascii="Times New Roman" w:eastAsia="Calibri" w:hAnsi="Times New Roman" w:cs="Times New Roman"/>
                <w:sz w:val="24"/>
                <w:szCs w:val="24"/>
                <w:lang w:eastAsia="ru-RU"/>
              </w:rPr>
              <w:t>Расширять знания детей о правилах поведения пешехода и водителя в условиях улицы; закрепить представления детей о светофоре, различных дорожных знаках; закрепить сигнала регулировщика, их соответствие сигналам светофора.</w:t>
            </w:r>
          </w:p>
          <w:p w:rsidR="00212118" w:rsidRPr="00F47BCD" w:rsidRDefault="00212118" w:rsidP="00212118">
            <w:pPr>
              <w:spacing w:after="0" w:line="240" w:lineRule="auto"/>
              <w:rPr>
                <w:rFonts w:ascii="Times New Roman" w:eastAsia="Calibri" w:hAnsi="Times New Roman" w:cs="Times New Roman"/>
                <w:sz w:val="24"/>
                <w:szCs w:val="24"/>
                <w:lang w:eastAsia="ru-RU"/>
              </w:rPr>
            </w:pPr>
            <w:r w:rsidRPr="00F47BCD">
              <w:rPr>
                <w:rFonts w:ascii="Times New Roman" w:eastAsia="Calibri" w:hAnsi="Times New Roman" w:cs="Times New Roman"/>
                <w:sz w:val="24"/>
                <w:szCs w:val="24"/>
                <w:lang w:eastAsia="ru-RU"/>
              </w:rPr>
              <w:t>Напомнить детям правила перехода улицы. Воспитывать внимание, навыки ориентирования в пространстве; закрепить понятия « пешеход», «тротуар», «пешеходная дорожка».</w:t>
            </w:r>
          </w:p>
          <w:p w:rsidR="00212118" w:rsidRPr="00F47BCD" w:rsidRDefault="00212118" w:rsidP="00212118">
            <w:pPr>
              <w:spacing w:after="0" w:line="240" w:lineRule="auto"/>
              <w:rPr>
                <w:rFonts w:ascii="Times New Roman" w:eastAsia="Calibri" w:hAnsi="Times New Roman" w:cs="Times New Roman"/>
                <w:sz w:val="24"/>
                <w:szCs w:val="24"/>
                <w:lang w:eastAsia="ru-RU"/>
              </w:rPr>
            </w:pPr>
            <w:r w:rsidRPr="00F47BCD">
              <w:rPr>
                <w:rFonts w:ascii="Times New Roman" w:eastAsia="Calibri" w:hAnsi="Times New Roman" w:cs="Times New Roman"/>
                <w:sz w:val="24"/>
                <w:szCs w:val="24"/>
                <w:lang w:eastAsia="ru-RU"/>
              </w:rPr>
              <w:t xml:space="preserve">Учить детей определять и предвидеть опасность дорожной ситуации и возможность её </w:t>
            </w:r>
            <w:proofErr w:type="spellStart"/>
            <w:r w:rsidRPr="00F47BCD">
              <w:rPr>
                <w:rFonts w:ascii="Times New Roman" w:eastAsia="Calibri" w:hAnsi="Times New Roman" w:cs="Times New Roman"/>
                <w:sz w:val="24"/>
                <w:szCs w:val="24"/>
                <w:lang w:eastAsia="ru-RU"/>
              </w:rPr>
              <w:t>избежания</w:t>
            </w:r>
            <w:proofErr w:type="spellEnd"/>
            <w:r w:rsidRPr="00F47BCD">
              <w:rPr>
                <w:rFonts w:ascii="Times New Roman" w:eastAsia="Calibri" w:hAnsi="Times New Roman" w:cs="Times New Roman"/>
                <w:sz w:val="24"/>
                <w:szCs w:val="24"/>
                <w:lang w:eastAsia="ru-RU"/>
              </w:rPr>
              <w:t>; расширить знания об улице, дороге, перекрёстке; закрепить виды перекрёстков, правила их перехода. Разъяснить детям правила дорожной безопасности в условиях плохой погоды (дождь, туман, гололёд, морозная погода, оттепель). Учить оценивать окружающую дорожную обстановку через зрение, органы слуха. Воспитывать культуру движения пешеходов.</w:t>
            </w:r>
          </w:p>
          <w:p w:rsidR="005E0390" w:rsidRPr="00F47BCD" w:rsidRDefault="00212118" w:rsidP="00212118">
            <w:pPr>
              <w:spacing w:after="0" w:line="240" w:lineRule="auto"/>
              <w:rPr>
                <w:rFonts w:ascii="Times New Roman" w:eastAsia="Calibri" w:hAnsi="Times New Roman" w:cs="Times New Roman"/>
                <w:sz w:val="24"/>
                <w:szCs w:val="24"/>
                <w:lang w:eastAsia="ru-RU"/>
              </w:rPr>
            </w:pPr>
            <w:r w:rsidRPr="00F47BCD">
              <w:rPr>
                <w:rFonts w:ascii="Times New Roman" w:eastAsia="Calibri" w:hAnsi="Times New Roman" w:cs="Times New Roman"/>
                <w:sz w:val="24"/>
                <w:szCs w:val="24"/>
                <w:lang w:eastAsia="ru-RU"/>
              </w:rPr>
              <w:t xml:space="preserve">Повысить безопасность движения ребенка в детский сад и обратно; научить ребенка ориентироваться в дорожных ситуациях на пути движения в детский сад и обратно; научить родителей, принимающих участие в </w:t>
            </w:r>
            <w:proofErr w:type="spellStart"/>
            <w:r w:rsidRPr="00F47BCD">
              <w:rPr>
                <w:rFonts w:ascii="Times New Roman" w:eastAsia="Calibri" w:hAnsi="Times New Roman" w:cs="Times New Roman"/>
                <w:sz w:val="24"/>
                <w:szCs w:val="24"/>
                <w:lang w:eastAsia="ru-RU"/>
              </w:rPr>
              <w:t>составлениимаршрута</w:t>
            </w:r>
            <w:proofErr w:type="spellEnd"/>
            <w:r w:rsidRPr="00F47BCD">
              <w:rPr>
                <w:rFonts w:ascii="Times New Roman" w:eastAsia="Calibri" w:hAnsi="Times New Roman" w:cs="Times New Roman"/>
                <w:sz w:val="24"/>
                <w:szCs w:val="24"/>
                <w:lang w:eastAsia="ru-RU"/>
              </w:rPr>
              <w:t>, ориентированию в дорожной обстановке и предотвращению возможных опасностей.</w:t>
            </w:r>
          </w:p>
        </w:tc>
      </w:tr>
      <w:tr w:rsidR="005E0390" w:rsidRPr="000801EB" w:rsidTr="00604CB2">
        <w:trPr>
          <w:cantSplit/>
          <w:trHeight w:val="142"/>
        </w:trPr>
        <w:tc>
          <w:tcPr>
            <w:tcW w:w="793" w:type="dxa"/>
            <w:vMerge/>
            <w:shd w:val="clear" w:color="auto" w:fill="auto"/>
            <w:textDirection w:val="btLr"/>
          </w:tcPr>
          <w:p w:rsidR="005E0390" w:rsidRPr="000801EB" w:rsidRDefault="005E0390" w:rsidP="005E0390">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5E0390" w:rsidRPr="000801EB" w:rsidRDefault="005E0390" w:rsidP="005E0390">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w:t>
            </w:r>
          </w:p>
        </w:tc>
        <w:tc>
          <w:tcPr>
            <w:tcW w:w="1816" w:type="dxa"/>
            <w:shd w:val="clear" w:color="auto" w:fill="auto"/>
          </w:tcPr>
          <w:p w:rsidR="005E0390" w:rsidRPr="000801EB" w:rsidRDefault="005E0390" w:rsidP="005E0390">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 xml:space="preserve">Ребенок и окружающий мир </w:t>
            </w:r>
            <w:r>
              <w:rPr>
                <w:rFonts w:ascii="Times New Roman" w:eastAsia="Calibri" w:hAnsi="Times New Roman" w:cs="Times New Roman"/>
                <w:b/>
                <w:sz w:val="24"/>
                <w:szCs w:val="24"/>
                <w:lang w:eastAsia="ru-RU"/>
              </w:rPr>
              <w:t>+ продуктивная деятельность</w:t>
            </w:r>
          </w:p>
        </w:tc>
        <w:tc>
          <w:tcPr>
            <w:tcW w:w="2745" w:type="dxa"/>
            <w:shd w:val="clear" w:color="auto" w:fill="auto"/>
          </w:tcPr>
          <w:p w:rsidR="005E0390" w:rsidRPr="00604CB2" w:rsidRDefault="005E0390" w:rsidP="005E0390">
            <w:pPr>
              <w:spacing w:after="0" w:line="240" w:lineRule="auto"/>
              <w:rPr>
                <w:rFonts w:ascii="Times New Roman" w:eastAsia="Calibri" w:hAnsi="Times New Roman" w:cs="Times New Roman"/>
                <w:b/>
                <w:sz w:val="24"/>
                <w:szCs w:val="24"/>
                <w:lang w:eastAsia="ru-RU"/>
              </w:rPr>
            </w:pPr>
            <w:r w:rsidRPr="00604CB2">
              <w:rPr>
                <w:rFonts w:ascii="Times New Roman" w:hAnsi="Times New Roman" w:cs="Times New Roman"/>
                <w:b/>
                <w:bCs/>
                <w:sz w:val="24"/>
                <w:szCs w:val="24"/>
              </w:rPr>
              <w:t>Виды транспорта</w:t>
            </w:r>
          </w:p>
        </w:tc>
        <w:tc>
          <w:tcPr>
            <w:tcW w:w="5052" w:type="dxa"/>
            <w:shd w:val="clear" w:color="auto" w:fill="auto"/>
          </w:tcPr>
          <w:p w:rsidR="005E0390" w:rsidRPr="00F47BCD" w:rsidRDefault="00212118" w:rsidP="005E0390">
            <w:pPr>
              <w:spacing w:after="0" w:line="240" w:lineRule="auto"/>
              <w:ind w:firstLine="360"/>
              <w:rPr>
                <w:rFonts w:ascii="Times New Roman" w:eastAsia="Calibri" w:hAnsi="Times New Roman" w:cs="Times New Roman"/>
                <w:sz w:val="24"/>
                <w:szCs w:val="24"/>
                <w:lang w:eastAsia="ru-RU"/>
              </w:rPr>
            </w:pPr>
            <w:r w:rsidRPr="00F47BCD">
              <w:rPr>
                <w:rFonts w:ascii="Times New Roman" w:hAnsi="Times New Roman" w:cs="Times New Roman"/>
                <w:sz w:val="24"/>
                <w:szCs w:val="24"/>
              </w:rPr>
              <w:t>расширить знания детей о видах транспорта, сравнить по внешнему виду; Знакомить детей со специальным транспортом, его особенностями строения, оборудования; дать представление о том, что специальный транспорт может проезжать на красный сигнал светофора.</w:t>
            </w:r>
          </w:p>
        </w:tc>
      </w:tr>
      <w:tr w:rsidR="005E0390" w:rsidRPr="000801EB" w:rsidTr="00604CB2">
        <w:trPr>
          <w:cantSplit/>
          <w:trHeight w:val="180"/>
        </w:trPr>
        <w:tc>
          <w:tcPr>
            <w:tcW w:w="793" w:type="dxa"/>
            <w:vMerge/>
            <w:shd w:val="clear" w:color="auto" w:fill="auto"/>
            <w:textDirection w:val="btLr"/>
          </w:tcPr>
          <w:p w:rsidR="005E0390" w:rsidRPr="000801EB" w:rsidRDefault="005E0390" w:rsidP="005E0390">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5E0390" w:rsidRPr="000801EB" w:rsidRDefault="005E0390" w:rsidP="005E0390">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w:t>
            </w:r>
          </w:p>
        </w:tc>
        <w:tc>
          <w:tcPr>
            <w:tcW w:w="1816" w:type="dxa"/>
            <w:shd w:val="clear" w:color="auto" w:fill="auto"/>
          </w:tcPr>
          <w:p w:rsidR="005E0390" w:rsidRPr="000801EB" w:rsidRDefault="005E0390" w:rsidP="005E0390">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shd w:val="clear" w:color="auto" w:fill="auto"/>
          </w:tcPr>
          <w:p w:rsidR="005E0390" w:rsidRPr="00604CB2" w:rsidRDefault="005E0390" w:rsidP="005E0390">
            <w:pPr>
              <w:spacing w:after="0" w:line="240" w:lineRule="auto"/>
              <w:rPr>
                <w:rFonts w:ascii="Times New Roman" w:eastAsia="Calibri" w:hAnsi="Times New Roman" w:cs="Times New Roman"/>
                <w:b/>
                <w:sz w:val="24"/>
                <w:szCs w:val="24"/>
                <w:lang w:eastAsia="ru-RU"/>
              </w:rPr>
            </w:pPr>
            <w:r w:rsidRPr="00604CB2">
              <w:rPr>
                <w:rFonts w:ascii="Times New Roman" w:hAnsi="Times New Roman" w:cs="Times New Roman"/>
                <w:b/>
                <w:bCs/>
                <w:sz w:val="24"/>
                <w:szCs w:val="24"/>
              </w:rPr>
              <w:t>Дорога. Правила перехода дороги. Маршрут «Дом – Детский сад»</w:t>
            </w:r>
          </w:p>
        </w:tc>
        <w:tc>
          <w:tcPr>
            <w:tcW w:w="5052" w:type="dxa"/>
            <w:shd w:val="clear" w:color="auto" w:fill="auto"/>
          </w:tcPr>
          <w:p w:rsidR="00212118" w:rsidRPr="00F47BCD" w:rsidRDefault="00212118" w:rsidP="00212118">
            <w:pPr>
              <w:spacing w:after="0" w:line="240" w:lineRule="auto"/>
              <w:rPr>
                <w:rFonts w:ascii="Times New Roman" w:eastAsia="Calibri" w:hAnsi="Times New Roman" w:cs="Times New Roman"/>
                <w:sz w:val="24"/>
                <w:szCs w:val="24"/>
                <w:lang w:eastAsia="ru-RU"/>
              </w:rPr>
            </w:pPr>
            <w:r w:rsidRPr="00F47BCD">
              <w:rPr>
                <w:rFonts w:ascii="Times New Roman" w:eastAsia="Calibri" w:hAnsi="Times New Roman" w:cs="Times New Roman"/>
                <w:sz w:val="24"/>
                <w:szCs w:val="24"/>
                <w:lang w:eastAsia="ru-RU"/>
              </w:rPr>
              <w:t>Расширять знания детей о правилах поведения пешехода и водителя в условиях улицы; закрепить представления детей о светофоре, различных дорожных знаках; закрепить сигнала регулировщика, их соответствие сигналам светофора.</w:t>
            </w:r>
          </w:p>
          <w:p w:rsidR="005E0390" w:rsidRPr="00F47BCD" w:rsidRDefault="00212118" w:rsidP="00212118">
            <w:pPr>
              <w:spacing w:after="0" w:line="240" w:lineRule="auto"/>
              <w:rPr>
                <w:rFonts w:ascii="Times New Roman" w:eastAsia="Calibri" w:hAnsi="Times New Roman" w:cs="Times New Roman"/>
                <w:sz w:val="24"/>
                <w:szCs w:val="24"/>
                <w:lang w:eastAsia="ru-RU"/>
              </w:rPr>
            </w:pPr>
            <w:r w:rsidRPr="00F47BCD">
              <w:rPr>
                <w:rFonts w:ascii="Times New Roman" w:eastAsia="Calibri" w:hAnsi="Times New Roman" w:cs="Times New Roman"/>
                <w:sz w:val="24"/>
                <w:szCs w:val="24"/>
                <w:lang w:eastAsia="ru-RU"/>
              </w:rPr>
              <w:t>Напомнить детям правила перехода улицы. Воспитывать внимание, навыки ориентирования в пространстве; закрепить понятия « пешеход», «тротуар», «пешеходная дорожка».</w:t>
            </w:r>
          </w:p>
        </w:tc>
      </w:tr>
      <w:tr w:rsidR="005E0390" w:rsidRPr="000801EB" w:rsidTr="00604CB2">
        <w:trPr>
          <w:cantSplit/>
          <w:trHeight w:val="150"/>
        </w:trPr>
        <w:tc>
          <w:tcPr>
            <w:tcW w:w="793" w:type="dxa"/>
            <w:vMerge/>
            <w:shd w:val="clear" w:color="auto" w:fill="auto"/>
            <w:textDirection w:val="btLr"/>
          </w:tcPr>
          <w:p w:rsidR="005E0390" w:rsidRPr="000801EB" w:rsidRDefault="005E0390" w:rsidP="005E0390">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5E0390" w:rsidRPr="000801EB" w:rsidRDefault="005E0390" w:rsidP="005E0390">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4</w:t>
            </w:r>
          </w:p>
        </w:tc>
        <w:tc>
          <w:tcPr>
            <w:tcW w:w="1816" w:type="dxa"/>
            <w:shd w:val="clear" w:color="auto" w:fill="auto"/>
          </w:tcPr>
          <w:p w:rsidR="005E0390" w:rsidRPr="000801EB" w:rsidRDefault="005E0390" w:rsidP="005E0390">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продуктивная деятельность</w:t>
            </w:r>
          </w:p>
        </w:tc>
        <w:tc>
          <w:tcPr>
            <w:tcW w:w="2745" w:type="dxa"/>
            <w:shd w:val="clear" w:color="auto" w:fill="auto"/>
          </w:tcPr>
          <w:p w:rsidR="005E0390" w:rsidRPr="00604CB2" w:rsidRDefault="005E0390" w:rsidP="005E0390">
            <w:pPr>
              <w:spacing w:after="0" w:line="240" w:lineRule="auto"/>
              <w:rPr>
                <w:rFonts w:ascii="Times New Roman" w:eastAsia="Calibri" w:hAnsi="Times New Roman" w:cs="Times New Roman"/>
                <w:b/>
                <w:sz w:val="24"/>
                <w:szCs w:val="24"/>
                <w:lang w:eastAsia="ru-RU"/>
              </w:rPr>
            </w:pPr>
            <w:r w:rsidRPr="00604CB2">
              <w:rPr>
                <w:rFonts w:ascii="Times New Roman" w:eastAsia="Calibri" w:hAnsi="Times New Roman" w:cs="Times New Roman"/>
                <w:b/>
                <w:sz w:val="24"/>
                <w:szCs w:val="24"/>
                <w:lang w:eastAsia="ru-RU"/>
              </w:rPr>
              <w:t>Виды пешеходных переходов</w:t>
            </w:r>
          </w:p>
        </w:tc>
        <w:tc>
          <w:tcPr>
            <w:tcW w:w="5052" w:type="dxa"/>
            <w:shd w:val="clear" w:color="auto" w:fill="auto"/>
          </w:tcPr>
          <w:p w:rsidR="005E0390" w:rsidRPr="00F47BCD" w:rsidRDefault="005E0390" w:rsidP="005E0390">
            <w:pPr>
              <w:spacing w:after="0" w:line="240" w:lineRule="auto"/>
              <w:rPr>
                <w:rFonts w:ascii="Times New Roman" w:eastAsia="Calibri" w:hAnsi="Times New Roman" w:cs="Times New Roman"/>
                <w:sz w:val="24"/>
                <w:szCs w:val="24"/>
                <w:lang w:eastAsia="ru-RU"/>
              </w:rPr>
            </w:pPr>
            <w:r w:rsidRPr="00F47BCD">
              <w:rPr>
                <w:rFonts w:ascii="Times New Roman" w:eastAsia="Calibri" w:hAnsi="Times New Roman" w:cs="Times New Roman"/>
                <w:sz w:val="24"/>
                <w:szCs w:val="24"/>
                <w:lang w:eastAsia="ru-RU"/>
              </w:rPr>
              <w:t>Познакомить детей с понятием и свойствами льда.</w:t>
            </w:r>
          </w:p>
          <w:p w:rsidR="005E0390" w:rsidRPr="00F47BCD" w:rsidRDefault="005E0390" w:rsidP="005E0390">
            <w:pPr>
              <w:spacing w:after="0" w:line="240" w:lineRule="auto"/>
              <w:rPr>
                <w:rFonts w:ascii="Times New Roman" w:eastAsia="Calibri" w:hAnsi="Times New Roman" w:cs="Times New Roman"/>
                <w:sz w:val="24"/>
                <w:szCs w:val="24"/>
                <w:lang w:eastAsia="ru-RU"/>
              </w:rPr>
            </w:pPr>
            <w:r w:rsidRPr="00F47BCD">
              <w:rPr>
                <w:rFonts w:ascii="Times New Roman" w:eastAsia="Calibri" w:hAnsi="Times New Roman" w:cs="Times New Roman"/>
                <w:sz w:val="24"/>
                <w:szCs w:val="24"/>
                <w:lang w:eastAsia="ru-RU"/>
              </w:rPr>
              <w:t>Формировать интерес к определения свойств льда с помощью опытов.</w:t>
            </w:r>
          </w:p>
          <w:p w:rsidR="005E0390" w:rsidRPr="00F47BCD" w:rsidRDefault="005E0390" w:rsidP="005E0390">
            <w:pPr>
              <w:spacing w:after="0" w:line="240" w:lineRule="auto"/>
              <w:rPr>
                <w:rFonts w:ascii="Times New Roman" w:eastAsia="Calibri" w:hAnsi="Times New Roman" w:cs="Times New Roman"/>
                <w:sz w:val="24"/>
                <w:szCs w:val="24"/>
                <w:lang w:eastAsia="ru-RU"/>
              </w:rPr>
            </w:pPr>
            <w:r w:rsidRPr="00F47BCD">
              <w:rPr>
                <w:rFonts w:ascii="Times New Roman" w:eastAsia="Calibri" w:hAnsi="Times New Roman" w:cs="Times New Roman"/>
                <w:sz w:val="24"/>
                <w:szCs w:val="24"/>
                <w:lang w:eastAsia="ru-RU"/>
              </w:rPr>
              <w:t>Воспитывать осторожность на льду.</w:t>
            </w:r>
          </w:p>
          <w:p w:rsidR="005E0390" w:rsidRPr="00F47BCD" w:rsidRDefault="005E0390" w:rsidP="005E0390">
            <w:pPr>
              <w:spacing w:after="0" w:line="240" w:lineRule="auto"/>
              <w:rPr>
                <w:rFonts w:ascii="Times New Roman" w:eastAsia="Calibri" w:hAnsi="Times New Roman" w:cs="Times New Roman"/>
                <w:sz w:val="24"/>
                <w:szCs w:val="24"/>
                <w:lang w:eastAsia="ru-RU"/>
              </w:rPr>
            </w:pPr>
            <w:r w:rsidRPr="00F47BCD">
              <w:rPr>
                <w:rFonts w:ascii="Times New Roman" w:eastAsia="Calibri" w:hAnsi="Times New Roman" w:cs="Times New Roman"/>
                <w:sz w:val="24"/>
                <w:szCs w:val="24"/>
                <w:lang w:eastAsia="ru-RU"/>
              </w:rPr>
              <w:t>Активизировать словарь детей: опасный, холодный лед.</w:t>
            </w:r>
          </w:p>
        </w:tc>
      </w:tr>
      <w:tr w:rsidR="00212118" w:rsidRPr="000801EB" w:rsidTr="00604CB2">
        <w:trPr>
          <w:cantSplit/>
          <w:trHeight w:val="195"/>
        </w:trPr>
        <w:tc>
          <w:tcPr>
            <w:tcW w:w="793" w:type="dxa"/>
            <w:vMerge w:val="restart"/>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февраль</w:t>
            </w: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 xml:space="preserve">Игра-викторина «Знаки  на дорогах» </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Цель игры: определить, как дети усвоили правила безопасности движения; закрепить знания о сигналах светофора; уточнить знания детей о работе сотрудников ГИБДД; закрепить значение его жестов; воспитывать у детей внимательность, сообразительность, умение выполнять правила безопасности движения; быть взаимно  вежливыми между собой и окружающими.</w:t>
            </w:r>
          </w:p>
        </w:tc>
      </w:tr>
      <w:tr w:rsidR="00212118" w:rsidRPr="000801EB" w:rsidTr="00604CB2">
        <w:trPr>
          <w:cantSplit/>
          <w:trHeight w:val="210"/>
        </w:trPr>
        <w:tc>
          <w:tcPr>
            <w:tcW w:w="793" w:type="dxa"/>
            <w:vMerge/>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Игровой тренинг</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xml:space="preserve">Цель: развивать находчивость, воображение, фантазию, двигательную активность. Воспитывать доброжелательность, желание неукоснительно соблюдать ПДД. </w:t>
            </w:r>
          </w:p>
        </w:tc>
      </w:tr>
      <w:tr w:rsidR="00212118" w:rsidRPr="000801EB" w:rsidTr="00604CB2">
        <w:trPr>
          <w:cantSplit/>
          <w:trHeight w:val="210"/>
        </w:trPr>
        <w:tc>
          <w:tcPr>
            <w:tcW w:w="793" w:type="dxa"/>
            <w:vMerge/>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Наблюдение за работой сотрудника ГИБДД, объяснить значение его жестов.</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Цель: продолжать объяснять детям значение жестов сотрудника ГИБДД. Воспитывать внимание, сосредоточенность, умение ориентироваться на сигналы регулировщика.  </w:t>
            </w:r>
          </w:p>
        </w:tc>
      </w:tr>
      <w:tr w:rsidR="00212118" w:rsidRPr="000801EB" w:rsidTr="00604CB2">
        <w:trPr>
          <w:cantSplit/>
          <w:trHeight w:val="90"/>
        </w:trPr>
        <w:tc>
          <w:tcPr>
            <w:tcW w:w="793" w:type="dxa"/>
            <w:vMerge/>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4</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Мы пассажиры</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xml:space="preserve">Цель: расширять знания детей о пассажирском транспорте; о том, что автобусы, троллейбусы останавливаются на специальных остановках около тротуаров, трамвай останавливается на середине улицы; познакомить с правилами поведения при ожидании транспорта.   </w:t>
            </w:r>
          </w:p>
        </w:tc>
      </w:tr>
      <w:tr w:rsidR="00212118" w:rsidRPr="000801EB" w:rsidTr="00604CB2">
        <w:trPr>
          <w:cantSplit/>
          <w:trHeight w:val="180"/>
        </w:trPr>
        <w:tc>
          <w:tcPr>
            <w:tcW w:w="793" w:type="dxa"/>
            <w:vMerge w:val="restart"/>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lastRenderedPageBreak/>
              <w:t>март</w:t>
            </w: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bCs/>
                <w:sz w:val="24"/>
                <w:szCs w:val="24"/>
                <w:lang w:eastAsia="ru-RU"/>
              </w:rPr>
              <w:t>«Автомобили бывают разные»</w:t>
            </w:r>
          </w:p>
        </w:tc>
        <w:tc>
          <w:tcPr>
            <w:tcW w:w="5052" w:type="dxa"/>
            <w:vAlign w:val="center"/>
          </w:tcPr>
          <w:p w:rsidR="00212118" w:rsidRPr="00F47BCD" w:rsidRDefault="00212118" w:rsidP="00212118">
            <w:pPr>
              <w:spacing w:after="0" w:line="216" w:lineRule="atLeast"/>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Учить детей создавать мысленные конструкции специализированных машин, уточнить значение звукового сигнала (сирены) развивать</w:t>
            </w:r>
          </w:p>
          <w:p w:rsidR="00212118" w:rsidRPr="00F47BCD" w:rsidRDefault="00212118" w:rsidP="00212118">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умение решать проблемные задачи в совместной деятельности со взрослыми используя различные дорожные ситуации, развивать интеллектуальные способности через умение решать проблемные ситуации воспитывать у детей уверенность умение смело высказывать свои мысли.</w:t>
            </w:r>
          </w:p>
        </w:tc>
      </w:tr>
      <w:tr w:rsidR="00212118" w:rsidRPr="000801EB" w:rsidTr="00604CB2">
        <w:trPr>
          <w:cantSplit/>
          <w:trHeight w:val="127"/>
        </w:trPr>
        <w:tc>
          <w:tcPr>
            <w:tcW w:w="793" w:type="dxa"/>
            <w:vMerge/>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bCs/>
                <w:sz w:val="24"/>
                <w:szCs w:val="24"/>
                <w:lang w:eastAsia="ru-RU"/>
              </w:rPr>
              <w:t>«Приключение зайчонка»</w:t>
            </w:r>
          </w:p>
        </w:tc>
        <w:tc>
          <w:tcPr>
            <w:tcW w:w="5052" w:type="dxa"/>
            <w:vAlign w:val="center"/>
          </w:tcPr>
          <w:p w:rsidR="00212118" w:rsidRPr="00F47BCD" w:rsidRDefault="00212118" w:rsidP="00212118">
            <w:pPr>
              <w:spacing w:after="0" w:line="216" w:lineRule="atLeast"/>
              <w:ind w:firstLine="540"/>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xml:space="preserve">Цель: учить детей предвидеть </w:t>
            </w:r>
            <w:proofErr w:type="gramStart"/>
            <w:r w:rsidRPr="00F47BCD">
              <w:rPr>
                <w:rFonts w:ascii="Times New Roman" w:eastAsia="Times New Roman" w:hAnsi="Times New Roman" w:cs="Times New Roman"/>
                <w:sz w:val="24"/>
                <w:szCs w:val="24"/>
                <w:lang w:eastAsia="ru-RU"/>
              </w:rPr>
              <w:t>опасность</w:t>
            </w:r>
            <w:proofErr w:type="gramEnd"/>
            <w:r w:rsidRPr="00F47BCD">
              <w:rPr>
                <w:rFonts w:ascii="Times New Roman" w:eastAsia="Times New Roman" w:hAnsi="Times New Roman" w:cs="Times New Roman"/>
                <w:sz w:val="24"/>
                <w:szCs w:val="24"/>
                <w:lang w:eastAsia="ru-RU"/>
              </w:rPr>
              <w:t xml:space="preserve"> возникающую на улице и стараться её избегать. Познакомить детей с понятиями «тормозной путь», «скользкая дорога», с особенностями движения по ней транспорта; со знаком «скользкая дорога».</w:t>
            </w:r>
          </w:p>
          <w:p w:rsidR="00212118" w:rsidRPr="00F47BCD" w:rsidRDefault="00212118" w:rsidP="00212118">
            <w:pPr>
              <w:spacing w:after="0" w:line="216" w:lineRule="atLeast"/>
              <w:ind w:firstLine="540"/>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Упражнять в умении решать противоречия экспериментальным путем;</w:t>
            </w:r>
          </w:p>
          <w:p w:rsidR="00212118" w:rsidRPr="00F47BCD" w:rsidRDefault="00212118" w:rsidP="00212118">
            <w:pPr>
              <w:spacing w:after="0" w:line="240" w:lineRule="auto"/>
              <w:ind w:firstLine="540"/>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Продолжать формировать представление о многообразии звуков. Развивать умение прогнозировать события. Закреплять знания о дорожном движении;</w:t>
            </w:r>
          </w:p>
          <w:p w:rsidR="00212118" w:rsidRPr="00F47BCD" w:rsidRDefault="00212118" w:rsidP="00212118">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Воспитывать у детей сознательное отношение к соблюдению правил безопасности движения.</w:t>
            </w:r>
          </w:p>
        </w:tc>
      </w:tr>
      <w:tr w:rsidR="00212118" w:rsidRPr="000801EB" w:rsidTr="00604CB2">
        <w:trPr>
          <w:cantSplit/>
          <w:trHeight w:val="127"/>
        </w:trPr>
        <w:tc>
          <w:tcPr>
            <w:tcW w:w="793" w:type="dxa"/>
            <w:vMerge/>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Путешествие на автобусе</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xml:space="preserve">Цель: уточнить знания  детей о правилах поведения в общественном транспорте. Воспитывать уважительное отношение к окружающим. </w:t>
            </w:r>
          </w:p>
        </w:tc>
      </w:tr>
      <w:tr w:rsidR="00212118" w:rsidRPr="000801EB" w:rsidTr="00604CB2">
        <w:trPr>
          <w:cantSplit/>
          <w:trHeight w:val="150"/>
        </w:trPr>
        <w:tc>
          <w:tcPr>
            <w:tcW w:w="793" w:type="dxa"/>
            <w:vMerge/>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4</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after="0"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Чтение книги А. Иванова</w:t>
            </w:r>
          </w:p>
          <w:p w:rsidR="00212118" w:rsidRPr="00604CB2" w:rsidRDefault="00212118" w:rsidP="00212118">
            <w:pPr>
              <w:spacing w:after="0"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 Как неразлучные друзья дорогу переходили»</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Цель: на примере сказочных героев закреплять правила поведения на улице: умение предвидеть и избегать опасных ситуаций.</w:t>
            </w:r>
          </w:p>
        </w:tc>
      </w:tr>
      <w:tr w:rsidR="00212118" w:rsidRPr="000801EB" w:rsidTr="00604CB2">
        <w:trPr>
          <w:cantSplit/>
          <w:trHeight w:val="142"/>
        </w:trPr>
        <w:tc>
          <w:tcPr>
            <w:tcW w:w="793" w:type="dxa"/>
            <w:vMerge w:val="restart"/>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апрель</w:t>
            </w: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A37175">
            <w:pPr>
              <w:spacing w:after="0"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 xml:space="preserve">Ребёнок на улицах города </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 xml:space="preserve">Цель: закреплять умения детей ориентироваться на дороге, используя правила дорожного движения для пешеходов и водителей в различных практических ситуациях, используя макеты дорожного движения и транспортную площадку; повторить с детьми правила поведения, предписанные пассажирам различного вида транспорта, используя различные модели ситуаций; дать представление об </w:t>
            </w:r>
            <w:proofErr w:type="spellStart"/>
            <w:r w:rsidRPr="00F47BCD">
              <w:rPr>
                <w:rFonts w:ascii="Times New Roman" w:eastAsia="Times New Roman" w:hAnsi="Times New Roman" w:cs="Times New Roman"/>
                <w:sz w:val="24"/>
                <w:szCs w:val="24"/>
                <w:lang w:eastAsia="ru-RU"/>
              </w:rPr>
              <w:t>автогородке</w:t>
            </w:r>
            <w:proofErr w:type="spellEnd"/>
            <w:r w:rsidRPr="00F47BCD">
              <w:rPr>
                <w:rFonts w:ascii="Times New Roman" w:eastAsia="Times New Roman" w:hAnsi="Times New Roman" w:cs="Times New Roman"/>
                <w:sz w:val="24"/>
                <w:szCs w:val="24"/>
                <w:lang w:eastAsia="ru-RU"/>
              </w:rPr>
              <w:t>; воспитывать культуру поведения на улице, взаимоуважение в игре; упражнять внимание и память.</w:t>
            </w:r>
          </w:p>
        </w:tc>
      </w:tr>
      <w:tr w:rsidR="00212118" w:rsidRPr="000801EB" w:rsidTr="00604CB2">
        <w:trPr>
          <w:cantSplit/>
          <w:trHeight w:val="165"/>
        </w:trPr>
        <w:tc>
          <w:tcPr>
            <w:tcW w:w="793" w:type="dxa"/>
            <w:vMerge/>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Беседа « Если ты потерялся в городе»</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Цель: учить детей правильно оценивать обстановку, объяснить, к кому нужно обратиться за помощью в данной ситуации.</w:t>
            </w:r>
          </w:p>
        </w:tc>
      </w:tr>
      <w:tr w:rsidR="00212118" w:rsidRPr="000801EB" w:rsidTr="00604CB2">
        <w:trPr>
          <w:cantSplit/>
          <w:trHeight w:val="225"/>
        </w:trPr>
        <w:tc>
          <w:tcPr>
            <w:tcW w:w="793" w:type="dxa"/>
            <w:vMerge/>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Игра-тренинг «Я потерялся»</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Цель: учить действовать в обстановке, если потерялся, не пугаться и не теряться в данной ситуации.</w:t>
            </w:r>
          </w:p>
        </w:tc>
      </w:tr>
      <w:tr w:rsidR="00212118" w:rsidRPr="000801EB" w:rsidTr="00604CB2">
        <w:trPr>
          <w:cantSplit/>
          <w:trHeight w:val="165"/>
        </w:trPr>
        <w:tc>
          <w:tcPr>
            <w:tcW w:w="793" w:type="dxa"/>
            <w:vMerge/>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4</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Опасные шалости</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Цель: закреплять знания детей о безопасном поведении в транспорте, на улице, на дороге.</w:t>
            </w:r>
          </w:p>
        </w:tc>
      </w:tr>
      <w:tr w:rsidR="005E0390" w:rsidRPr="000801EB" w:rsidTr="00604CB2">
        <w:trPr>
          <w:cantSplit/>
          <w:trHeight w:val="127"/>
        </w:trPr>
        <w:tc>
          <w:tcPr>
            <w:tcW w:w="793" w:type="dxa"/>
            <w:vMerge w:val="restart"/>
            <w:shd w:val="clear" w:color="auto" w:fill="auto"/>
            <w:textDirection w:val="btLr"/>
          </w:tcPr>
          <w:p w:rsidR="005E0390" w:rsidRPr="000801EB" w:rsidRDefault="005E0390" w:rsidP="005E0390">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lastRenderedPageBreak/>
              <w:t>май</w:t>
            </w:r>
          </w:p>
        </w:tc>
        <w:tc>
          <w:tcPr>
            <w:tcW w:w="793" w:type="dxa"/>
            <w:shd w:val="clear" w:color="auto" w:fill="auto"/>
          </w:tcPr>
          <w:p w:rsidR="005E0390" w:rsidRPr="000801EB" w:rsidRDefault="005E0390" w:rsidP="005E0390">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1816" w:type="dxa"/>
            <w:shd w:val="clear" w:color="auto" w:fill="auto"/>
          </w:tcPr>
          <w:p w:rsidR="005E0390" w:rsidRPr="000801EB" w:rsidRDefault="005E0390" w:rsidP="005E0390">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shd w:val="clear" w:color="auto" w:fill="auto"/>
          </w:tcPr>
          <w:p w:rsidR="005E0390" w:rsidRPr="00604CB2" w:rsidRDefault="005E0390" w:rsidP="005E0390">
            <w:pPr>
              <w:spacing w:after="0" w:line="240" w:lineRule="auto"/>
              <w:rPr>
                <w:rFonts w:ascii="Times New Roman" w:eastAsia="Calibri" w:hAnsi="Times New Roman" w:cs="Times New Roman"/>
                <w:b/>
                <w:sz w:val="24"/>
                <w:szCs w:val="24"/>
                <w:lang w:eastAsia="ru-RU"/>
              </w:rPr>
            </w:pPr>
            <w:r w:rsidRPr="00604CB2">
              <w:rPr>
                <w:rFonts w:ascii="Times New Roman" w:hAnsi="Times New Roman" w:cs="Times New Roman"/>
                <w:b/>
                <w:bCs/>
                <w:sz w:val="24"/>
                <w:szCs w:val="24"/>
              </w:rPr>
              <w:t>Экскурсия к пешеходному переходу</w:t>
            </w:r>
          </w:p>
        </w:tc>
        <w:tc>
          <w:tcPr>
            <w:tcW w:w="5052" w:type="dxa"/>
            <w:shd w:val="clear" w:color="auto" w:fill="auto"/>
          </w:tcPr>
          <w:p w:rsidR="005E0390" w:rsidRPr="00F47BCD" w:rsidRDefault="00A37175" w:rsidP="00A37175">
            <w:pPr>
              <w:spacing w:after="0" w:line="240" w:lineRule="auto"/>
              <w:rPr>
                <w:rFonts w:ascii="Times New Roman" w:eastAsia="Calibri" w:hAnsi="Times New Roman" w:cs="Times New Roman"/>
                <w:sz w:val="24"/>
                <w:szCs w:val="24"/>
                <w:lang w:eastAsia="ru-RU"/>
              </w:rPr>
            </w:pPr>
            <w:r w:rsidRPr="00F47BCD">
              <w:rPr>
                <w:rFonts w:ascii="Times New Roman" w:eastAsia="Calibri" w:hAnsi="Times New Roman" w:cs="Times New Roman"/>
                <w:sz w:val="24"/>
                <w:szCs w:val="24"/>
                <w:lang w:eastAsia="ru-RU"/>
              </w:rPr>
              <w:t xml:space="preserve">Закрепить у </w:t>
            </w:r>
            <w:r w:rsidR="00212118" w:rsidRPr="00F47BCD">
              <w:rPr>
                <w:rFonts w:ascii="Times New Roman" w:eastAsia="Calibri" w:hAnsi="Times New Roman" w:cs="Times New Roman"/>
                <w:sz w:val="24"/>
                <w:szCs w:val="24"/>
                <w:lang w:eastAsia="ru-RU"/>
              </w:rPr>
              <w:t xml:space="preserve"> детей понятие «перекрёсток». Формировать понятия «можно» - «нельзя» применительно ко всем моментам, относящимся к безопасному хождению по улицам дать начальное представление о работе милиционера-регулировщика; объяснить, в каких условиях нужна его работа, что значат его жесты; разучить некоторые движения регулировщика; воспитывать уважение к окружающим, умение быть вежливым, внимательным.</w:t>
            </w:r>
          </w:p>
        </w:tc>
      </w:tr>
      <w:tr w:rsidR="005E0390" w:rsidRPr="000801EB" w:rsidTr="00604CB2">
        <w:trPr>
          <w:cantSplit/>
          <w:trHeight w:val="195"/>
        </w:trPr>
        <w:tc>
          <w:tcPr>
            <w:tcW w:w="793" w:type="dxa"/>
            <w:vMerge/>
            <w:shd w:val="clear" w:color="auto" w:fill="auto"/>
            <w:textDirection w:val="btLr"/>
          </w:tcPr>
          <w:p w:rsidR="005E0390" w:rsidRPr="000801EB" w:rsidRDefault="005E0390" w:rsidP="005E0390">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5E0390" w:rsidRPr="000801EB" w:rsidRDefault="005E0390" w:rsidP="005E0390">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w:t>
            </w:r>
          </w:p>
        </w:tc>
        <w:tc>
          <w:tcPr>
            <w:tcW w:w="1816" w:type="dxa"/>
            <w:shd w:val="clear" w:color="auto" w:fill="auto"/>
          </w:tcPr>
          <w:p w:rsidR="005E0390" w:rsidRPr="000801EB" w:rsidRDefault="005E0390" w:rsidP="005E0390">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shd w:val="clear" w:color="auto" w:fill="auto"/>
          </w:tcPr>
          <w:p w:rsidR="005E0390" w:rsidRPr="00604CB2" w:rsidRDefault="005E0390" w:rsidP="005E0390">
            <w:pPr>
              <w:spacing w:after="0" w:line="240" w:lineRule="auto"/>
              <w:rPr>
                <w:rFonts w:ascii="Times New Roman" w:eastAsia="Times New Roman" w:hAnsi="Times New Roman" w:cs="Times New Roman"/>
                <w:b/>
                <w:sz w:val="24"/>
                <w:szCs w:val="24"/>
                <w:lang w:eastAsia="ru-RU"/>
              </w:rPr>
            </w:pPr>
            <w:r w:rsidRPr="00604CB2">
              <w:rPr>
                <w:rFonts w:ascii="Times New Roman" w:hAnsi="Times New Roman" w:cs="Times New Roman"/>
                <w:b/>
                <w:bCs/>
                <w:sz w:val="24"/>
                <w:szCs w:val="24"/>
              </w:rPr>
              <w:t>Дорожные знаки</w:t>
            </w:r>
          </w:p>
        </w:tc>
        <w:tc>
          <w:tcPr>
            <w:tcW w:w="5052" w:type="dxa"/>
            <w:shd w:val="clear" w:color="auto" w:fill="auto"/>
          </w:tcPr>
          <w:p w:rsidR="00212118" w:rsidRPr="00F47BCD" w:rsidRDefault="00212118" w:rsidP="00212118">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продолжать знакомить с дорожными знаками: с новым знаком «Внимание! Дети»; повторение дорожных знаков, изученных в старшей группе; закрепить знания детей о видах и назначении дорожных знаков.</w:t>
            </w:r>
          </w:p>
          <w:p w:rsidR="00212118" w:rsidRPr="00F47BCD" w:rsidRDefault="00212118" w:rsidP="00212118">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Познакомить с дорожными знаками «железнодорожный переезд со шлагбаумом», «Железнодорожный переезд без шлагбаума», «Однопутная железная дорога», «Многопутная железная дорога». Учить воспринимать дорожную информацию во взаимодействии с другими явлениями, различать дорожные знаки для водителей, велосипедистов и пешеходов.</w:t>
            </w:r>
          </w:p>
          <w:p w:rsidR="00212118" w:rsidRPr="00F47BCD" w:rsidRDefault="00212118" w:rsidP="00212118">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Познакомить с запрещающими знаками, учить отличать их от других знаков. Развивать воображение, умение применять знания на практике.</w:t>
            </w:r>
          </w:p>
          <w:p w:rsidR="005E0390" w:rsidRPr="00F47BCD" w:rsidRDefault="00212118" w:rsidP="00212118">
            <w:pPr>
              <w:spacing w:after="0"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Воспитывать культуру поведения, эстетических взглядов, наблюдательность, уважительное отношение к правилам дорожного движения.</w:t>
            </w:r>
          </w:p>
        </w:tc>
      </w:tr>
      <w:tr w:rsidR="00212118" w:rsidRPr="000801EB" w:rsidTr="00604CB2">
        <w:trPr>
          <w:cantSplit/>
          <w:trHeight w:val="180"/>
        </w:trPr>
        <w:tc>
          <w:tcPr>
            <w:tcW w:w="793" w:type="dxa"/>
            <w:vMerge/>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Просмотр видеофильма «Пассажиром быть не просто»</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Цель: обобщать знания детей по безопасному поведению в транспорте.</w:t>
            </w:r>
          </w:p>
        </w:tc>
      </w:tr>
      <w:tr w:rsidR="00212118" w:rsidRPr="000801EB" w:rsidTr="00604CB2">
        <w:trPr>
          <w:cantSplit/>
          <w:trHeight w:val="127"/>
        </w:trPr>
        <w:tc>
          <w:tcPr>
            <w:tcW w:w="793" w:type="dxa"/>
            <w:vMerge/>
            <w:shd w:val="clear" w:color="auto" w:fill="auto"/>
            <w:textDirection w:val="btLr"/>
          </w:tcPr>
          <w:p w:rsidR="00212118" w:rsidRPr="000801EB" w:rsidRDefault="00212118" w:rsidP="00212118">
            <w:pPr>
              <w:spacing w:after="0" w:line="240" w:lineRule="auto"/>
              <w:rPr>
                <w:rFonts w:ascii="Times New Roman" w:eastAsia="Calibri" w:hAnsi="Times New Roman" w:cs="Times New Roman"/>
                <w:b/>
                <w:sz w:val="28"/>
                <w:szCs w:val="28"/>
                <w:lang w:eastAsia="ru-RU"/>
              </w:rPr>
            </w:pPr>
          </w:p>
        </w:tc>
        <w:tc>
          <w:tcPr>
            <w:tcW w:w="793" w:type="dxa"/>
            <w:shd w:val="clear" w:color="auto" w:fill="auto"/>
          </w:tcPr>
          <w:p w:rsidR="00212118" w:rsidRPr="000801EB" w:rsidRDefault="00212118" w:rsidP="00212118">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4</w:t>
            </w:r>
          </w:p>
        </w:tc>
        <w:tc>
          <w:tcPr>
            <w:tcW w:w="1816" w:type="dxa"/>
            <w:shd w:val="clear" w:color="auto" w:fill="auto"/>
          </w:tcPr>
          <w:p w:rsidR="00212118" w:rsidRPr="000801EB" w:rsidRDefault="00212118" w:rsidP="00212118">
            <w:pPr>
              <w:spacing w:after="0" w:line="240" w:lineRule="auto"/>
              <w:rPr>
                <w:rFonts w:ascii="Times New Roman" w:eastAsia="Calibri" w:hAnsi="Times New Roman" w:cs="Times New Roman"/>
                <w:sz w:val="24"/>
                <w:szCs w:val="24"/>
                <w:lang w:eastAsia="ru-RU"/>
              </w:rPr>
            </w:pPr>
            <w:r w:rsidRPr="000801EB">
              <w:rPr>
                <w:rFonts w:ascii="Times New Roman" w:eastAsia="Calibri" w:hAnsi="Times New Roman" w:cs="Times New Roman"/>
                <w:b/>
                <w:sz w:val="24"/>
                <w:szCs w:val="24"/>
                <w:lang w:eastAsia="ru-RU"/>
              </w:rPr>
              <w:t>Ребенок и окружающий мир</w:t>
            </w:r>
            <w:r>
              <w:rPr>
                <w:rFonts w:ascii="Times New Roman" w:eastAsia="Calibri" w:hAnsi="Times New Roman" w:cs="Times New Roman"/>
                <w:b/>
                <w:sz w:val="24"/>
                <w:szCs w:val="24"/>
                <w:lang w:eastAsia="ru-RU"/>
              </w:rPr>
              <w:t xml:space="preserve"> +Художественная литература</w:t>
            </w:r>
          </w:p>
        </w:tc>
        <w:tc>
          <w:tcPr>
            <w:tcW w:w="2745" w:type="dxa"/>
            <w:vAlign w:val="center"/>
          </w:tcPr>
          <w:p w:rsidR="00212118" w:rsidRPr="00604CB2" w:rsidRDefault="00212118" w:rsidP="00212118">
            <w:pPr>
              <w:spacing w:before="100" w:beforeAutospacing="1" w:after="100" w:afterAutospacing="1" w:line="240" w:lineRule="auto"/>
              <w:rPr>
                <w:rFonts w:ascii="Times New Roman" w:eastAsia="Times New Roman" w:hAnsi="Times New Roman" w:cs="Times New Roman"/>
                <w:b/>
                <w:sz w:val="24"/>
                <w:szCs w:val="24"/>
                <w:lang w:eastAsia="ru-RU"/>
              </w:rPr>
            </w:pPr>
            <w:r w:rsidRPr="00604CB2">
              <w:rPr>
                <w:rFonts w:ascii="Times New Roman" w:eastAsia="Times New Roman" w:hAnsi="Times New Roman" w:cs="Times New Roman"/>
                <w:b/>
                <w:sz w:val="24"/>
                <w:szCs w:val="24"/>
                <w:lang w:eastAsia="ru-RU"/>
              </w:rPr>
              <w:t>Показ сказки « Весёлые знаки».</w:t>
            </w:r>
          </w:p>
        </w:tc>
        <w:tc>
          <w:tcPr>
            <w:tcW w:w="5052" w:type="dxa"/>
            <w:vAlign w:val="center"/>
          </w:tcPr>
          <w:p w:rsidR="00212118" w:rsidRPr="00F47BCD" w:rsidRDefault="00212118" w:rsidP="00212118">
            <w:pPr>
              <w:spacing w:before="100" w:beforeAutospacing="1" w:after="100" w:afterAutospacing="1" w:line="240" w:lineRule="auto"/>
              <w:rPr>
                <w:rFonts w:ascii="Times New Roman" w:eastAsia="Times New Roman" w:hAnsi="Times New Roman" w:cs="Times New Roman"/>
                <w:sz w:val="24"/>
                <w:szCs w:val="24"/>
                <w:lang w:eastAsia="ru-RU"/>
              </w:rPr>
            </w:pPr>
            <w:r w:rsidRPr="00F47BCD">
              <w:rPr>
                <w:rFonts w:ascii="Times New Roman" w:eastAsia="Times New Roman" w:hAnsi="Times New Roman" w:cs="Times New Roman"/>
                <w:sz w:val="24"/>
                <w:szCs w:val="24"/>
                <w:lang w:eastAsia="ru-RU"/>
              </w:rPr>
              <w:t>Цель: обобщение полученных знаний по безопасности дорожного движения.</w:t>
            </w:r>
          </w:p>
        </w:tc>
      </w:tr>
    </w:tbl>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p>
    <w:p w:rsidR="000801EB" w:rsidRPr="000801EB" w:rsidRDefault="000801EB" w:rsidP="009178D3">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3.Организационный раздел</w:t>
      </w:r>
    </w:p>
    <w:p w:rsidR="000801EB" w:rsidRPr="000801EB" w:rsidRDefault="000801EB" w:rsidP="000801EB">
      <w:pPr>
        <w:spacing w:after="0" w:line="240" w:lineRule="auto"/>
        <w:ind w:left="1277"/>
        <w:jc w:val="center"/>
        <w:rPr>
          <w:rFonts w:ascii="Times New Roman" w:eastAsia="Calibri" w:hAnsi="Times New Roman" w:cs="Times New Roman"/>
          <w:b/>
          <w:sz w:val="28"/>
          <w:szCs w:val="28"/>
          <w:lang w:eastAsia="ru-RU"/>
        </w:rPr>
      </w:pPr>
    </w:p>
    <w:p w:rsidR="000801EB" w:rsidRDefault="000801EB" w:rsidP="000801EB">
      <w:pPr>
        <w:spacing w:after="0" w:line="240" w:lineRule="auto"/>
        <w:ind w:left="-567" w:firstLine="425"/>
        <w:jc w:val="both"/>
        <w:rPr>
          <w:rFonts w:ascii="Times New Roman" w:eastAsia="Calibri" w:hAnsi="Times New Roman" w:cs="Times New Roman"/>
          <w:sz w:val="28"/>
          <w:szCs w:val="28"/>
          <w:lang w:eastAsia="ru-RU"/>
        </w:rPr>
      </w:pPr>
      <w:r w:rsidRPr="000801EB">
        <w:rPr>
          <w:rFonts w:ascii="Times New Roman" w:eastAsia="Calibri" w:hAnsi="Times New Roman" w:cs="Times New Roman"/>
          <w:sz w:val="28"/>
          <w:szCs w:val="28"/>
          <w:lang w:eastAsia="ru-RU"/>
        </w:rPr>
        <w:t xml:space="preserve">Программа ориентирована на детей старшего дошкольного возраста </w:t>
      </w:r>
      <w:r w:rsidR="00917576">
        <w:rPr>
          <w:rFonts w:ascii="Times New Roman" w:eastAsia="Calibri" w:hAnsi="Times New Roman" w:cs="Times New Roman"/>
          <w:sz w:val="28"/>
          <w:szCs w:val="28"/>
          <w:lang w:eastAsia="ru-RU"/>
        </w:rPr>
        <w:t>6-7</w:t>
      </w:r>
      <w:r w:rsidRPr="000801EB">
        <w:rPr>
          <w:rFonts w:ascii="Times New Roman" w:eastAsia="Calibri" w:hAnsi="Times New Roman" w:cs="Times New Roman"/>
          <w:sz w:val="28"/>
          <w:szCs w:val="28"/>
          <w:lang w:eastAsia="ru-RU"/>
        </w:rPr>
        <w:t xml:space="preserve"> лет и предполагает проведение одного занятия в неделю во второй половине дня. Продолжительность занятия в старшей группе – </w:t>
      </w:r>
      <w:r w:rsidR="00917576">
        <w:rPr>
          <w:rFonts w:ascii="Times New Roman" w:eastAsia="Calibri" w:hAnsi="Times New Roman" w:cs="Times New Roman"/>
          <w:sz w:val="28"/>
          <w:szCs w:val="28"/>
          <w:lang w:eastAsia="ru-RU"/>
        </w:rPr>
        <w:t>30</w:t>
      </w:r>
      <w:r w:rsidRPr="000801EB">
        <w:rPr>
          <w:rFonts w:ascii="Times New Roman" w:eastAsia="Calibri" w:hAnsi="Times New Roman" w:cs="Times New Roman"/>
          <w:sz w:val="28"/>
          <w:szCs w:val="28"/>
          <w:lang w:eastAsia="ru-RU"/>
        </w:rPr>
        <w:t xml:space="preserve"> минут. В процессе обучения используются игровые технологии, проблемное обучение, личностный ориентированный подход, </w:t>
      </w:r>
      <w:proofErr w:type="spellStart"/>
      <w:r w:rsidRPr="000801EB">
        <w:rPr>
          <w:rFonts w:ascii="Times New Roman" w:eastAsia="Calibri" w:hAnsi="Times New Roman" w:cs="Times New Roman"/>
          <w:sz w:val="28"/>
          <w:szCs w:val="28"/>
          <w:lang w:eastAsia="ru-RU"/>
        </w:rPr>
        <w:t>здоровьесберегающие</w:t>
      </w:r>
      <w:proofErr w:type="spellEnd"/>
      <w:r w:rsidRPr="000801EB">
        <w:rPr>
          <w:rFonts w:ascii="Times New Roman" w:eastAsia="Calibri" w:hAnsi="Times New Roman" w:cs="Times New Roman"/>
          <w:sz w:val="28"/>
          <w:szCs w:val="28"/>
          <w:lang w:eastAsia="ru-RU"/>
        </w:rPr>
        <w:t xml:space="preserve"> технологии.</w:t>
      </w:r>
    </w:p>
    <w:p w:rsidR="00604CB2" w:rsidRDefault="00604CB2" w:rsidP="000801EB">
      <w:pPr>
        <w:spacing w:after="0" w:line="240" w:lineRule="auto"/>
        <w:ind w:left="-567" w:firstLine="425"/>
        <w:jc w:val="both"/>
        <w:rPr>
          <w:rFonts w:ascii="Times New Roman" w:eastAsia="Calibri" w:hAnsi="Times New Roman" w:cs="Times New Roman"/>
          <w:sz w:val="28"/>
          <w:szCs w:val="28"/>
          <w:lang w:eastAsia="ru-RU"/>
        </w:rPr>
      </w:pPr>
    </w:p>
    <w:p w:rsidR="000801EB" w:rsidRPr="000801EB" w:rsidRDefault="000801EB" w:rsidP="000801EB">
      <w:pPr>
        <w:spacing w:after="0" w:line="240" w:lineRule="auto"/>
        <w:ind w:left="-567" w:firstLine="425"/>
        <w:jc w:val="both"/>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В программе используются различные методы и приемы:</w:t>
      </w:r>
    </w:p>
    <w:p w:rsidR="000801EB" w:rsidRDefault="000801EB" w:rsidP="000801EB">
      <w:pPr>
        <w:spacing w:after="0" w:line="240" w:lineRule="auto"/>
        <w:ind w:left="-567" w:firstLine="425"/>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Основные методы:</w:t>
      </w:r>
    </w:p>
    <w:p w:rsidR="00917576" w:rsidRPr="00917576" w:rsidRDefault="00917576" w:rsidP="009178D3">
      <w:pPr>
        <w:numPr>
          <w:ilvl w:val="0"/>
          <w:numId w:val="13"/>
        </w:numPr>
        <w:shd w:val="clear" w:color="auto" w:fill="FFFFFF"/>
        <w:spacing w:before="100" w:beforeAutospacing="1" w:after="100" w:afterAutospacing="1" w:line="240" w:lineRule="auto"/>
        <w:ind w:left="-284" w:hanging="283"/>
        <w:contextualSpacing/>
        <w:rPr>
          <w:rFonts w:ascii="Times New Roman" w:eastAsia="Times New Roman" w:hAnsi="Times New Roman" w:cs="Times New Roman"/>
          <w:color w:val="000000"/>
          <w:sz w:val="28"/>
          <w:szCs w:val="28"/>
          <w:lang w:eastAsia="ru-RU"/>
        </w:rPr>
      </w:pPr>
      <w:r w:rsidRPr="00917576">
        <w:rPr>
          <w:rFonts w:ascii="Times New Roman" w:eastAsia="Times New Roman" w:hAnsi="Times New Roman" w:cs="Times New Roman"/>
          <w:color w:val="000000"/>
          <w:sz w:val="28"/>
          <w:szCs w:val="28"/>
          <w:lang w:eastAsia="ru-RU"/>
        </w:rPr>
        <w:lastRenderedPageBreak/>
        <w:t>практический (различные упражнения с моделями, с игровым материалом транспортных средств, изготовление макетов, деятельность в уголке по ПДД, макет дорога в детский сад);</w:t>
      </w:r>
    </w:p>
    <w:p w:rsidR="00917576" w:rsidRPr="00917576" w:rsidRDefault="00917576" w:rsidP="009178D3">
      <w:pPr>
        <w:numPr>
          <w:ilvl w:val="0"/>
          <w:numId w:val="13"/>
        </w:numPr>
        <w:shd w:val="clear" w:color="auto" w:fill="FFFFFF"/>
        <w:spacing w:before="100" w:beforeAutospacing="1" w:after="100" w:afterAutospacing="1" w:line="240" w:lineRule="auto"/>
        <w:ind w:left="-284" w:hanging="283"/>
        <w:contextualSpacing/>
        <w:rPr>
          <w:rFonts w:ascii="Times New Roman" w:eastAsia="Times New Roman" w:hAnsi="Times New Roman" w:cs="Times New Roman"/>
          <w:color w:val="000000"/>
          <w:sz w:val="28"/>
          <w:szCs w:val="28"/>
          <w:lang w:eastAsia="ru-RU"/>
        </w:rPr>
      </w:pPr>
      <w:r w:rsidRPr="00917576">
        <w:rPr>
          <w:rFonts w:ascii="Times New Roman" w:eastAsia="Times New Roman" w:hAnsi="Times New Roman" w:cs="Times New Roman"/>
          <w:color w:val="000000"/>
          <w:sz w:val="28"/>
          <w:szCs w:val="28"/>
          <w:lang w:eastAsia="ru-RU"/>
        </w:rPr>
        <w:t>наглядный (изучение правил на макетах, наблюдение за движением транспорта и пешеходов, демонстрация дорожных знаков, технических средств);</w:t>
      </w:r>
    </w:p>
    <w:p w:rsidR="00917576" w:rsidRPr="00917576" w:rsidRDefault="00917576" w:rsidP="009178D3">
      <w:pPr>
        <w:numPr>
          <w:ilvl w:val="0"/>
          <w:numId w:val="13"/>
        </w:numPr>
        <w:shd w:val="clear" w:color="auto" w:fill="FFFFFF"/>
        <w:spacing w:before="100" w:beforeAutospacing="1" w:after="100" w:afterAutospacing="1" w:line="240" w:lineRule="auto"/>
        <w:ind w:left="-284" w:hanging="283"/>
        <w:contextualSpacing/>
        <w:rPr>
          <w:rFonts w:ascii="Times New Roman" w:eastAsia="Times New Roman" w:hAnsi="Times New Roman" w:cs="Times New Roman"/>
          <w:color w:val="000000"/>
          <w:sz w:val="28"/>
          <w:szCs w:val="28"/>
          <w:lang w:eastAsia="ru-RU"/>
        </w:rPr>
      </w:pPr>
      <w:r w:rsidRPr="00917576">
        <w:rPr>
          <w:rFonts w:ascii="Times New Roman" w:eastAsia="Times New Roman" w:hAnsi="Times New Roman" w:cs="Times New Roman"/>
          <w:color w:val="000000"/>
          <w:sz w:val="28"/>
          <w:szCs w:val="28"/>
          <w:lang w:eastAsia="ru-RU"/>
        </w:rPr>
        <w:t>словесный (как ведущий - инструктаж, беседы, разъяснения); видео метод – ИКТ (просмотр, обучение).</w:t>
      </w:r>
    </w:p>
    <w:p w:rsidR="00917576" w:rsidRPr="00917576" w:rsidRDefault="00917576" w:rsidP="009178D3">
      <w:pPr>
        <w:numPr>
          <w:ilvl w:val="0"/>
          <w:numId w:val="13"/>
        </w:numPr>
        <w:shd w:val="clear" w:color="auto" w:fill="FFFFFF"/>
        <w:spacing w:before="100" w:beforeAutospacing="1" w:after="100" w:afterAutospacing="1" w:line="240" w:lineRule="auto"/>
        <w:ind w:left="-284" w:hanging="283"/>
        <w:contextualSpacing/>
        <w:rPr>
          <w:rFonts w:ascii="Times New Roman" w:eastAsia="Times New Roman" w:hAnsi="Times New Roman" w:cs="Times New Roman"/>
          <w:color w:val="000000"/>
          <w:sz w:val="28"/>
          <w:szCs w:val="28"/>
          <w:lang w:eastAsia="ru-RU"/>
        </w:rPr>
      </w:pPr>
      <w:r w:rsidRPr="00917576">
        <w:rPr>
          <w:rFonts w:ascii="Times New Roman" w:eastAsia="Times New Roman" w:hAnsi="Times New Roman" w:cs="Times New Roman"/>
          <w:color w:val="000000"/>
          <w:sz w:val="28"/>
          <w:szCs w:val="28"/>
          <w:lang w:eastAsia="ru-RU"/>
        </w:rPr>
        <w:t>методы формирования сознания личности, направленные на формирование устойчивых убеждений (рассказ, этическая беседа, пример);</w:t>
      </w:r>
    </w:p>
    <w:p w:rsidR="00917576" w:rsidRPr="00917576" w:rsidRDefault="00917576" w:rsidP="009178D3">
      <w:pPr>
        <w:numPr>
          <w:ilvl w:val="0"/>
          <w:numId w:val="13"/>
        </w:numPr>
        <w:shd w:val="clear" w:color="auto" w:fill="FFFFFF"/>
        <w:spacing w:before="100" w:beforeAutospacing="1" w:after="100" w:afterAutospacing="1" w:line="240" w:lineRule="auto"/>
        <w:ind w:left="-284" w:hanging="283"/>
        <w:contextualSpacing/>
        <w:rPr>
          <w:rFonts w:ascii="Times New Roman" w:eastAsia="Times New Roman" w:hAnsi="Times New Roman" w:cs="Times New Roman"/>
          <w:color w:val="000000"/>
          <w:sz w:val="28"/>
          <w:szCs w:val="28"/>
          <w:lang w:eastAsia="ru-RU"/>
        </w:rPr>
      </w:pPr>
      <w:r w:rsidRPr="00917576">
        <w:rPr>
          <w:rFonts w:ascii="Times New Roman" w:eastAsia="Times New Roman" w:hAnsi="Times New Roman" w:cs="Times New Roman"/>
          <w:color w:val="000000"/>
          <w:sz w:val="28"/>
          <w:szCs w:val="28"/>
          <w:lang w:eastAsia="ru-RU"/>
        </w:rPr>
        <w:t>методы организации деятельности и формирования опыта общественного поведения (воспитывающая ситуация, приучение, упражнения, дорожные ловушки);</w:t>
      </w:r>
    </w:p>
    <w:p w:rsidR="00917576" w:rsidRPr="00917576" w:rsidRDefault="00917576" w:rsidP="009178D3">
      <w:pPr>
        <w:numPr>
          <w:ilvl w:val="0"/>
          <w:numId w:val="13"/>
        </w:numPr>
        <w:shd w:val="clear" w:color="auto" w:fill="FFFFFF"/>
        <w:spacing w:before="100" w:beforeAutospacing="1" w:after="100" w:afterAutospacing="1" w:line="240" w:lineRule="auto"/>
        <w:ind w:left="-284" w:hanging="283"/>
        <w:contextualSpacing/>
        <w:rPr>
          <w:rFonts w:ascii="Times New Roman" w:eastAsia="Times New Roman" w:hAnsi="Times New Roman" w:cs="Times New Roman"/>
          <w:color w:val="000000"/>
          <w:sz w:val="28"/>
          <w:szCs w:val="28"/>
          <w:lang w:eastAsia="ru-RU"/>
        </w:rPr>
      </w:pPr>
      <w:r w:rsidRPr="00917576">
        <w:rPr>
          <w:rFonts w:ascii="Times New Roman" w:eastAsia="Times New Roman" w:hAnsi="Times New Roman" w:cs="Times New Roman"/>
          <w:color w:val="000000"/>
          <w:sz w:val="28"/>
          <w:szCs w:val="28"/>
          <w:lang w:eastAsia="ru-RU"/>
        </w:rPr>
        <w:t>методы стимулирования поведения и деятельности (соревнования, поощрения).</w:t>
      </w:r>
    </w:p>
    <w:p w:rsidR="000801EB" w:rsidRPr="000801EB" w:rsidRDefault="000801EB" w:rsidP="009178D3">
      <w:pPr>
        <w:spacing w:after="0" w:line="240" w:lineRule="auto"/>
        <w:ind w:left="-284" w:hanging="283"/>
        <w:jc w:val="both"/>
        <w:rPr>
          <w:rFonts w:ascii="Times New Roman" w:eastAsia="Calibri" w:hAnsi="Times New Roman" w:cs="Times New Roman"/>
          <w:sz w:val="28"/>
          <w:szCs w:val="28"/>
          <w:lang w:eastAsia="ru-RU"/>
        </w:rPr>
      </w:pPr>
    </w:p>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3.1. Расписание занятий</w:t>
      </w:r>
    </w:p>
    <w:p w:rsidR="000801EB" w:rsidRPr="000801EB" w:rsidRDefault="000801EB" w:rsidP="000801EB">
      <w:pPr>
        <w:spacing w:after="0" w:line="240" w:lineRule="auto"/>
        <w:rPr>
          <w:rFonts w:ascii="Times New Roman" w:eastAsia="Calibri"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4677"/>
      </w:tblGrid>
      <w:tr w:rsidR="000801EB" w:rsidRPr="000801EB" w:rsidTr="00917576">
        <w:tc>
          <w:tcPr>
            <w:tcW w:w="4503"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День недели</w:t>
            </w:r>
          </w:p>
        </w:tc>
        <w:tc>
          <w:tcPr>
            <w:tcW w:w="4677"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Время проведения</w:t>
            </w:r>
          </w:p>
        </w:tc>
      </w:tr>
      <w:tr w:rsidR="000801EB" w:rsidRPr="000801EB" w:rsidTr="00917576">
        <w:tc>
          <w:tcPr>
            <w:tcW w:w="4503"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Среда-пятница</w:t>
            </w:r>
          </w:p>
        </w:tc>
        <w:tc>
          <w:tcPr>
            <w:tcW w:w="4677"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16.00-16.25</w:t>
            </w:r>
          </w:p>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16.30-16.55</w:t>
            </w:r>
          </w:p>
        </w:tc>
      </w:tr>
      <w:tr w:rsidR="000801EB" w:rsidRPr="000801EB" w:rsidTr="00917576">
        <w:tc>
          <w:tcPr>
            <w:tcW w:w="450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c>
          <w:tcPr>
            <w:tcW w:w="4677"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r>
    </w:tbl>
    <w:p w:rsidR="000801EB" w:rsidRPr="000801EB" w:rsidRDefault="000801EB" w:rsidP="000801EB">
      <w:pPr>
        <w:spacing w:after="0" w:line="240" w:lineRule="auto"/>
        <w:rPr>
          <w:rFonts w:ascii="Times New Roman" w:eastAsia="Calibri" w:hAnsi="Times New Roman" w:cs="Times New Roman"/>
          <w:b/>
          <w:sz w:val="28"/>
          <w:szCs w:val="28"/>
          <w:lang w:eastAsia="ru-RU"/>
        </w:rPr>
      </w:pPr>
    </w:p>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3.2.Материально-техническое обеспечение</w:t>
      </w:r>
    </w:p>
    <w:p w:rsidR="000801EB" w:rsidRPr="000801EB" w:rsidRDefault="000801EB" w:rsidP="000801EB">
      <w:pPr>
        <w:spacing w:after="0" w:line="240" w:lineRule="auto"/>
        <w:rPr>
          <w:rFonts w:ascii="Times New Roman" w:eastAsia="Calibri" w:hAnsi="Times New Roman" w:cs="Times New Roman"/>
          <w:b/>
          <w:sz w:val="28"/>
          <w:szCs w:val="28"/>
          <w:lang w:eastAsia="ru-RU"/>
        </w:rPr>
      </w:pPr>
    </w:p>
    <w:tbl>
      <w:tblPr>
        <w:tblW w:w="10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961"/>
        <w:gridCol w:w="2393"/>
        <w:gridCol w:w="2393"/>
      </w:tblGrid>
      <w:tr w:rsidR="000801EB" w:rsidRPr="000801EB" w:rsidTr="00155F79">
        <w:tc>
          <w:tcPr>
            <w:tcW w:w="534"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w:t>
            </w:r>
          </w:p>
        </w:tc>
        <w:tc>
          <w:tcPr>
            <w:tcW w:w="4961"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Наименование</w:t>
            </w:r>
          </w:p>
        </w:tc>
        <w:tc>
          <w:tcPr>
            <w:tcW w:w="2393"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Количество</w:t>
            </w:r>
          </w:p>
        </w:tc>
        <w:tc>
          <w:tcPr>
            <w:tcW w:w="2393" w:type="dxa"/>
            <w:shd w:val="clear" w:color="auto" w:fill="auto"/>
          </w:tcPr>
          <w:p w:rsidR="000801EB" w:rsidRPr="000801EB" w:rsidRDefault="000801EB" w:rsidP="000801EB">
            <w:pPr>
              <w:spacing w:after="0" w:line="240" w:lineRule="auto"/>
              <w:jc w:val="center"/>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Примечание</w:t>
            </w:r>
          </w:p>
        </w:tc>
      </w:tr>
      <w:tr w:rsidR="000801EB" w:rsidRPr="000801EB" w:rsidTr="00155F79">
        <w:trPr>
          <w:trHeight w:val="142"/>
        </w:trPr>
        <w:tc>
          <w:tcPr>
            <w:tcW w:w="534"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4961" w:type="dxa"/>
            <w:shd w:val="clear" w:color="auto" w:fill="auto"/>
          </w:tcPr>
          <w:p w:rsidR="000801EB" w:rsidRPr="000801EB" w:rsidRDefault="00917576" w:rsidP="00917576">
            <w:pPr>
              <w:spacing w:after="0" w:line="240" w:lineRule="auto"/>
              <w:rPr>
                <w:rFonts w:ascii="Times New Roman" w:eastAsia="Calibri" w:hAnsi="Times New Roman" w:cs="Times New Roman"/>
                <w:b/>
                <w:sz w:val="28"/>
                <w:szCs w:val="28"/>
                <w:lang w:eastAsia="ru-RU"/>
              </w:rPr>
            </w:pPr>
            <w:r w:rsidRPr="00917576">
              <w:rPr>
                <w:rFonts w:ascii="Times New Roman" w:eastAsia="Calibri" w:hAnsi="Times New Roman" w:cs="Times New Roman"/>
                <w:b/>
                <w:sz w:val="28"/>
                <w:szCs w:val="28"/>
                <w:lang w:eastAsia="ru-RU"/>
              </w:rPr>
              <w:t xml:space="preserve">1. Уголок «Дорожного движения» в групповом помещении (настольный) -; - </w:t>
            </w:r>
          </w:p>
        </w:tc>
        <w:tc>
          <w:tcPr>
            <w:tcW w:w="2393" w:type="dxa"/>
            <w:shd w:val="clear" w:color="auto" w:fill="auto"/>
          </w:tcPr>
          <w:p w:rsidR="000801EB" w:rsidRPr="000801EB" w:rsidRDefault="00917576" w:rsidP="000801EB">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r>
      <w:tr w:rsidR="000801EB" w:rsidRPr="000801EB" w:rsidTr="00155F79">
        <w:trPr>
          <w:trHeight w:val="120"/>
        </w:trPr>
        <w:tc>
          <w:tcPr>
            <w:tcW w:w="534"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2</w:t>
            </w:r>
          </w:p>
        </w:tc>
        <w:tc>
          <w:tcPr>
            <w:tcW w:w="4961" w:type="dxa"/>
            <w:shd w:val="clear" w:color="auto" w:fill="auto"/>
          </w:tcPr>
          <w:p w:rsidR="000801EB" w:rsidRPr="000801EB" w:rsidRDefault="00917576" w:rsidP="00917576">
            <w:pPr>
              <w:spacing w:after="0" w:line="240" w:lineRule="auto"/>
              <w:rPr>
                <w:rFonts w:ascii="Times New Roman" w:eastAsia="Calibri" w:hAnsi="Times New Roman" w:cs="Times New Roman"/>
                <w:b/>
                <w:sz w:val="28"/>
                <w:szCs w:val="28"/>
                <w:lang w:eastAsia="ru-RU"/>
              </w:rPr>
            </w:pPr>
            <w:r w:rsidRPr="00917576">
              <w:rPr>
                <w:rFonts w:ascii="Times New Roman" w:eastAsia="Calibri" w:hAnsi="Times New Roman" w:cs="Times New Roman"/>
                <w:b/>
                <w:sz w:val="28"/>
                <w:szCs w:val="28"/>
                <w:lang w:eastAsia="ru-RU"/>
              </w:rPr>
              <w:t>Наглядный материал: транспорт различного функционального назначения;</w:t>
            </w:r>
          </w:p>
        </w:tc>
        <w:tc>
          <w:tcPr>
            <w:tcW w:w="2393" w:type="dxa"/>
            <w:shd w:val="clear" w:color="auto" w:fill="auto"/>
          </w:tcPr>
          <w:p w:rsidR="000801EB" w:rsidRPr="000801EB" w:rsidRDefault="00917576" w:rsidP="000801EB">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Игрушки машины</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r>
      <w:tr w:rsidR="000801EB" w:rsidRPr="000801EB" w:rsidTr="00155F79">
        <w:trPr>
          <w:trHeight w:val="195"/>
        </w:trPr>
        <w:tc>
          <w:tcPr>
            <w:tcW w:w="534"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3</w:t>
            </w:r>
          </w:p>
        </w:tc>
        <w:tc>
          <w:tcPr>
            <w:tcW w:w="4961" w:type="dxa"/>
            <w:shd w:val="clear" w:color="auto" w:fill="auto"/>
          </w:tcPr>
          <w:p w:rsidR="000801EB" w:rsidRPr="000801EB" w:rsidRDefault="00917576" w:rsidP="000801EB">
            <w:pPr>
              <w:spacing w:after="0" w:line="240" w:lineRule="auto"/>
              <w:rPr>
                <w:rFonts w:ascii="Times New Roman" w:eastAsia="Calibri" w:hAnsi="Times New Roman" w:cs="Times New Roman"/>
                <w:b/>
                <w:sz w:val="28"/>
                <w:szCs w:val="28"/>
                <w:lang w:eastAsia="ru-RU"/>
              </w:rPr>
            </w:pPr>
            <w:r w:rsidRPr="00917576">
              <w:rPr>
                <w:rFonts w:ascii="Times New Roman" w:eastAsia="Calibri" w:hAnsi="Times New Roman" w:cs="Times New Roman"/>
                <w:b/>
                <w:sz w:val="28"/>
                <w:szCs w:val="28"/>
                <w:lang w:eastAsia="ru-RU"/>
              </w:rPr>
              <w:t>настольно-печатные игры</w:t>
            </w:r>
          </w:p>
        </w:tc>
        <w:tc>
          <w:tcPr>
            <w:tcW w:w="2393" w:type="dxa"/>
            <w:shd w:val="clear" w:color="auto" w:fill="auto"/>
          </w:tcPr>
          <w:p w:rsidR="000801EB" w:rsidRPr="000801EB" w:rsidRDefault="00917576" w:rsidP="000801EB">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2</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r>
      <w:tr w:rsidR="000801EB" w:rsidRPr="000801EB" w:rsidTr="00155F79">
        <w:trPr>
          <w:trHeight w:val="180"/>
        </w:trPr>
        <w:tc>
          <w:tcPr>
            <w:tcW w:w="534"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4</w:t>
            </w:r>
          </w:p>
        </w:tc>
        <w:tc>
          <w:tcPr>
            <w:tcW w:w="4961" w:type="dxa"/>
            <w:shd w:val="clear" w:color="auto" w:fill="auto"/>
          </w:tcPr>
          <w:p w:rsidR="000801EB" w:rsidRPr="000801EB" w:rsidRDefault="00917576" w:rsidP="000801EB">
            <w:pPr>
              <w:spacing w:after="0" w:line="240" w:lineRule="auto"/>
              <w:rPr>
                <w:rFonts w:ascii="Times New Roman" w:eastAsia="Calibri" w:hAnsi="Times New Roman" w:cs="Times New Roman"/>
                <w:b/>
                <w:sz w:val="28"/>
                <w:szCs w:val="28"/>
                <w:lang w:eastAsia="ru-RU"/>
              </w:rPr>
            </w:pPr>
            <w:r w:rsidRPr="00917576">
              <w:rPr>
                <w:rFonts w:ascii="Times New Roman" w:eastAsia="Calibri" w:hAnsi="Times New Roman" w:cs="Times New Roman"/>
                <w:b/>
                <w:sz w:val="28"/>
                <w:szCs w:val="28"/>
                <w:lang w:eastAsia="ru-RU"/>
              </w:rPr>
              <w:t>плакаты, иллюстрации</w:t>
            </w:r>
          </w:p>
        </w:tc>
        <w:tc>
          <w:tcPr>
            <w:tcW w:w="2393" w:type="dxa"/>
            <w:shd w:val="clear" w:color="auto" w:fill="auto"/>
          </w:tcPr>
          <w:p w:rsidR="000801EB" w:rsidRPr="000801EB" w:rsidRDefault="00917576" w:rsidP="000801EB">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r>
      <w:tr w:rsidR="000801EB" w:rsidRPr="000801EB" w:rsidTr="00155F79">
        <w:trPr>
          <w:trHeight w:val="195"/>
        </w:trPr>
        <w:tc>
          <w:tcPr>
            <w:tcW w:w="534"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5</w:t>
            </w:r>
          </w:p>
        </w:tc>
        <w:tc>
          <w:tcPr>
            <w:tcW w:w="4961" w:type="dxa"/>
            <w:shd w:val="clear" w:color="auto" w:fill="auto"/>
          </w:tcPr>
          <w:p w:rsidR="000801EB" w:rsidRPr="000801EB" w:rsidRDefault="00917576" w:rsidP="00917576">
            <w:pPr>
              <w:spacing w:after="0" w:line="240" w:lineRule="auto"/>
              <w:rPr>
                <w:rFonts w:ascii="Times New Roman" w:eastAsia="Calibri" w:hAnsi="Times New Roman" w:cs="Times New Roman"/>
                <w:b/>
                <w:sz w:val="28"/>
                <w:szCs w:val="28"/>
                <w:lang w:eastAsia="ru-RU"/>
              </w:rPr>
            </w:pPr>
            <w:r w:rsidRPr="00917576">
              <w:rPr>
                <w:rFonts w:ascii="Times New Roman" w:eastAsia="Calibri" w:hAnsi="Times New Roman" w:cs="Times New Roman"/>
                <w:b/>
                <w:sz w:val="28"/>
                <w:szCs w:val="28"/>
                <w:lang w:eastAsia="ru-RU"/>
              </w:rPr>
              <w:t xml:space="preserve">сюжетные картинки, отражающие дорожные ситуации; </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В достаточном кол-ве</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r>
      <w:tr w:rsidR="000801EB" w:rsidRPr="000801EB" w:rsidTr="00155F79">
        <w:trPr>
          <w:trHeight w:val="112"/>
        </w:trPr>
        <w:tc>
          <w:tcPr>
            <w:tcW w:w="534"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6</w:t>
            </w:r>
          </w:p>
        </w:tc>
        <w:tc>
          <w:tcPr>
            <w:tcW w:w="4961" w:type="dxa"/>
            <w:shd w:val="clear" w:color="auto" w:fill="auto"/>
          </w:tcPr>
          <w:p w:rsidR="000801EB" w:rsidRPr="000801EB" w:rsidRDefault="00917576" w:rsidP="000801EB">
            <w:pPr>
              <w:spacing w:after="0" w:line="240" w:lineRule="auto"/>
              <w:rPr>
                <w:rFonts w:ascii="Times New Roman" w:eastAsia="Calibri" w:hAnsi="Times New Roman" w:cs="Times New Roman"/>
                <w:b/>
                <w:sz w:val="28"/>
                <w:szCs w:val="28"/>
                <w:lang w:eastAsia="ru-RU"/>
              </w:rPr>
            </w:pPr>
            <w:r w:rsidRPr="00917576">
              <w:rPr>
                <w:rFonts w:ascii="Times New Roman" w:eastAsia="Calibri" w:hAnsi="Times New Roman" w:cs="Times New Roman"/>
                <w:b/>
                <w:sz w:val="28"/>
                <w:szCs w:val="28"/>
                <w:lang w:eastAsia="ru-RU"/>
              </w:rPr>
              <w:t>атрибуты для сюжетно-ролевой игры «Транспорт»</w:t>
            </w:r>
          </w:p>
        </w:tc>
        <w:tc>
          <w:tcPr>
            <w:tcW w:w="2393" w:type="dxa"/>
            <w:shd w:val="clear" w:color="auto" w:fill="auto"/>
          </w:tcPr>
          <w:p w:rsidR="000801EB" w:rsidRPr="000801EB" w:rsidRDefault="00917576" w:rsidP="000801EB">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r>
      <w:tr w:rsidR="000801EB" w:rsidRPr="000801EB" w:rsidTr="00155F79">
        <w:trPr>
          <w:trHeight w:val="142"/>
        </w:trPr>
        <w:tc>
          <w:tcPr>
            <w:tcW w:w="534"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7</w:t>
            </w:r>
          </w:p>
        </w:tc>
        <w:tc>
          <w:tcPr>
            <w:tcW w:w="4961" w:type="dxa"/>
            <w:shd w:val="clear" w:color="auto" w:fill="auto"/>
          </w:tcPr>
          <w:p w:rsidR="000801EB" w:rsidRPr="000801EB" w:rsidRDefault="00917576" w:rsidP="000801EB">
            <w:pPr>
              <w:spacing w:after="0" w:line="240" w:lineRule="auto"/>
              <w:rPr>
                <w:rFonts w:ascii="Times New Roman" w:eastAsia="Calibri" w:hAnsi="Times New Roman" w:cs="Times New Roman"/>
                <w:b/>
                <w:sz w:val="28"/>
                <w:szCs w:val="28"/>
                <w:lang w:eastAsia="ru-RU"/>
              </w:rPr>
            </w:pPr>
            <w:r w:rsidRPr="00917576">
              <w:rPr>
                <w:rFonts w:ascii="Times New Roman" w:eastAsia="Calibri" w:hAnsi="Times New Roman" w:cs="Times New Roman"/>
                <w:b/>
                <w:sz w:val="28"/>
                <w:szCs w:val="28"/>
                <w:lang w:eastAsia="ru-RU"/>
              </w:rPr>
              <w:t>дорожные знаки</w:t>
            </w:r>
          </w:p>
        </w:tc>
        <w:tc>
          <w:tcPr>
            <w:tcW w:w="2393" w:type="dxa"/>
            <w:shd w:val="clear" w:color="auto" w:fill="auto"/>
          </w:tcPr>
          <w:p w:rsidR="000801EB" w:rsidRPr="000801EB" w:rsidRDefault="00384967" w:rsidP="000801EB">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все</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r>
      <w:tr w:rsidR="000801EB" w:rsidRPr="000801EB" w:rsidTr="00155F79">
        <w:trPr>
          <w:trHeight w:val="300"/>
        </w:trPr>
        <w:tc>
          <w:tcPr>
            <w:tcW w:w="534"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8</w:t>
            </w:r>
          </w:p>
        </w:tc>
        <w:tc>
          <w:tcPr>
            <w:tcW w:w="4961"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Телевизор, слайды</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r>
      <w:tr w:rsidR="000801EB" w:rsidRPr="000801EB" w:rsidTr="00155F79">
        <w:trPr>
          <w:trHeight w:val="300"/>
        </w:trPr>
        <w:tc>
          <w:tcPr>
            <w:tcW w:w="534"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9</w:t>
            </w:r>
          </w:p>
        </w:tc>
        <w:tc>
          <w:tcPr>
            <w:tcW w:w="4961" w:type="dxa"/>
            <w:shd w:val="clear" w:color="auto" w:fill="auto"/>
          </w:tcPr>
          <w:p w:rsidR="000801EB" w:rsidRPr="000801EB" w:rsidRDefault="00917576" w:rsidP="000801EB">
            <w:pPr>
              <w:spacing w:after="0" w:line="240" w:lineRule="auto"/>
              <w:rPr>
                <w:rFonts w:ascii="Times New Roman" w:eastAsia="Calibri" w:hAnsi="Times New Roman" w:cs="Times New Roman"/>
                <w:b/>
                <w:sz w:val="28"/>
                <w:szCs w:val="28"/>
                <w:lang w:eastAsia="ru-RU"/>
              </w:rPr>
            </w:pPr>
            <w:r w:rsidRPr="00917576">
              <w:rPr>
                <w:rFonts w:ascii="Times New Roman" w:eastAsia="Calibri" w:hAnsi="Times New Roman" w:cs="Times New Roman"/>
                <w:b/>
                <w:sz w:val="28"/>
                <w:szCs w:val="28"/>
                <w:lang w:eastAsia="ru-RU"/>
              </w:rPr>
              <w:t>Методический инструментарий</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r>
      <w:tr w:rsidR="000801EB" w:rsidRPr="000801EB" w:rsidTr="00155F79">
        <w:trPr>
          <w:trHeight w:val="255"/>
        </w:trPr>
        <w:tc>
          <w:tcPr>
            <w:tcW w:w="534"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t>10</w:t>
            </w:r>
          </w:p>
        </w:tc>
        <w:tc>
          <w:tcPr>
            <w:tcW w:w="4961" w:type="dxa"/>
            <w:shd w:val="clear" w:color="auto" w:fill="auto"/>
          </w:tcPr>
          <w:p w:rsidR="000801EB" w:rsidRPr="000801EB" w:rsidRDefault="00917576" w:rsidP="000801EB">
            <w:pPr>
              <w:spacing w:after="0" w:line="240" w:lineRule="auto"/>
              <w:rPr>
                <w:rFonts w:ascii="Times New Roman" w:eastAsia="Calibri" w:hAnsi="Times New Roman" w:cs="Times New Roman"/>
                <w:b/>
                <w:sz w:val="28"/>
                <w:szCs w:val="28"/>
                <w:lang w:eastAsia="ru-RU"/>
              </w:rPr>
            </w:pPr>
            <w:r w:rsidRPr="00917576">
              <w:rPr>
                <w:rFonts w:ascii="Times New Roman" w:eastAsia="Calibri" w:hAnsi="Times New Roman" w:cs="Times New Roman"/>
                <w:b/>
                <w:sz w:val="28"/>
                <w:szCs w:val="28"/>
                <w:lang w:eastAsia="ru-RU"/>
              </w:rPr>
              <w:t>дидактические игры по ПДД</w:t>
            </w:r>
          </w:p>
        </w:tc>
        <w:tc>
          <w:tcPr>
            <w:tcW w:w="2393" w:type="dxa"/>
            <w:shd w:val="clear" w:color="auto" w:fill="auto"/>
          </w:tcPr>
          <w:p w:rsidR="000801EB" w:rsidRPr="000801EB" w:rsidRDefault="00384967" w:rsidP="000801EB">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w:t>
            </w:r>
          </w:p>
        </w:tc>
        <w:tc>
          <w:tcPr>
            <w:tcW w:w="2393" w:type="dxa"/>
            <w:shd w:val="clear" w:color="auto" w:fill="auto"/>
          </w:tcPr>
          <w:p w:rsidR="000801EB" w:rsidRPr="000801EB" w:rsidRDefault="000801EB" w:rsidP="000801EB">
            <w:pPr>
              <w:spacing w:after="0" w:line="240" w:lineRule="auto"/>
              <w:rPr>
                <w:rFonts w:ascii="Times New Roman" w:eastAsia="Calibri" w:hAnsi="Times New Roman" w:cs="Times New Roman"/>
                <w:b/>
                <w:sz w:val="28"/>
                <w:szCs w:val="28"/>
                <w:lang w:eastAsia="ru-RU"/>
              </w:rPr>
            </w:pPr>
          </w:p>
        </w:tc>
      </w:tr>
    </w:tbl>
    <w:p w:rsidR="007D12BF" w:rsidRDefault="007D12BF" w:rsidP="000801EB">
      <w:pPr>
        <w:spacing w:after="0" w:line="240" w:lineRule="auto"/>
        <w:rPr>
          <w:rFonts w:ascii="Times New Roman" w:eastAsia="Calibri" w:hAnsi="Times New Roman" w:cs="Times New Roman"/>
          <w:b/>
          <w:sz w:val="28"/>
          <w:szCs w:val="28"/>
          <w:lang w:eastAsia="ru-RU"/>
        </w:rPr>
      </w:pPr>
      <w:r w:rsidRPr="007D12BF">
        <w:rPr>
          <w:rFonts w:ascii="Times New Roman" w:eastAsia="Calibri" w:hAnsi="Times New Roman" w:cs="Times New Roman"/>
          <w:b/>
          <w:sz w:val="28"/>
          <w:szCs w:val="28"/>
          <w:lang w:eastAsia="ru-RU"/>
        </w:rPr>
        <w:t xml:space="preserve">Взаимодействие с родителями: </w:t>
      </w:r>
    </w:p>
    <w:p w:rsidR="007D12BF" w:rsidRPr="00565D7B" w:rsidRDefault="007D12BF" w:rsidP="007D12BF">
      <w:pPr>
        <w:spacing w:after="0"/>
        <w:rPr>
          <w:rFonts w:ascii="Times New Roman" w:eastAsia="Calibri" w:hAnsi="Times New Roman" w:cs="Times New Roman"/>
          <w:sz w:val="24"/>
          <w:szCs w:val="24"/>
          <w:lang w:eastAsia="ru-RU"/>
        </w:rPr>
      </w:pPr>
      <w:r w:rsidRPr="00565D7B">
        <w:rPr>
          <w:rFonts w:ascii="Times New Roman" w:eastAsia="Calibri" w:hAnsi="Times New Roman" w:cs="Times New Roman"/>
          <w:sz w:val="24"/>
          <w:szCs w:val="24"/>
          <w:lang w:eastAsia="ru-RU"/>
        </w:rPr>
        <w:t xml:space="preserve">- проведение родительских собраний, консультаций, бесед; </w:t>
      </w:r>
    </w:p>
    <w:p w:rsidR="007D12BF" w:rsidRPr="00565D7B" w:rsidRDefault="007D12BF" w:rsidP="007D12BF">
      <w:pPr>
        <w:spacing w:after="0"/>
        <w:rPr>
          <w:rFonts w:ascii="Times New Roman" w:eastAsia="Calibri" w:hAnsi="Times New Roman" w:cs="Times New Roman"/>
          <w:sz w:val="24"/>
          <w:szCs w:val="24"/>
          <w:lang w:eastAsia="ru-RU"/>
        </w:rPr>
      </w:pPr>
      <w:r w:rsidRPr="00565D7B">
        <w:rPr>
          <w:rFonts w:ascii="Times New Roman" w:eastAsia="Calibri" w:hAnsi="Times New Roman" w:cs="Times New Roman"/>
          <w:sz w:val="24"/>
          <w:szCs w:val="24"/>
          <w:lang w:eastAsia="ru-RU"/>
        </w:rPr>
        <w:t>- совместные праздники;</w:t>
      </w:r>
    </w:p>
    <w:p w:rsidR="007D12BF" w:rsidRPr="00565D7B" w:rsidRDefault="007D12BF" w:rsidP="007D12BF">
      <w:pPr>
        <w:spacing w:after="0"/>
        <w:rPr>
          <w:rFonts w:ascii="Times New Roman" w:eastAsia="Calibri" w:hAnsi="Times New Roman" w:cs="Times New Roman"/>
          <w:sz w:val="24"/>
          <w:szCs w:val="24"/>
          <w:lang w:eastAsia="ru-RU"/>
        </w:rPr>
      </w:pPr>
      <w:r w:rsidRPr="00565D7B">
        <w:rPr>
          <w:rFonts w:ascii="Times New Roman" w:eastAsia="Calibri" w:hAnsi="Times New Roman" w:cs="Times New Roman"/>
          <w:sz w:val="24"/>
          <w:szCs w:val="24"/>
          <w:lang w:eastAsia="ru-RU"/>
        </w:rPr>
        <w:t xml:space="preserve"> - участие родителей и детей в районных и групповых творческих конкурсах;</w:t>
      </w:r>
    </w:p>
    <w:p w:rsidR="000801EB" w:rsidRPr="00565D7B" w:rsidRDefault="007D12BF" w:rsidP="007D12BF">
      <w:pPr>
        <w:spacing w:after="0"/>
        <w:rPr>
          <w:rFonts w:ascii="Times New Roman" w:eastAsia="Calibri" w:hAnsi="Times New Roman" w:cs="Times New Roman"/>
          <w:sz w:val="24"/>
          <w:szCs w:val="24"/>
          <w:lang w:eastAsia="ru-RU"/>
        </w:rPr>
      </w:pPr>
      <w:r w:rsidRPr="00565D7B">
        <w:rPr>
          <w:rFonts w:ascii="Times New Roman" w:eastAsia="Calibri" w:hAnsi="Times New Roman" w:cs="Times New Roman"/>
          <w:sz w:val="24"/>
          <w:szCs w:val="24"/>
          <w:lang w:eastAsia="ru-RU"/>
        </w:rPr>
        <w:t>- оформление наглядной информации.</w:t>
      </w:r>
    </w:p>
    <w:p w:rsidR="007D12BF" w:rsidRDefault="007D12BF" w:rsidP="000801EB">
      <w:pPr>
        <w:spacing w:after="0" w:line="240" w:lineRule="auto"/>
        <w:rPr>
          <w:rFonts w:ascii="Times New Roman" w:eastAsia="Calibri" w:hAnsi="Times New Roman" w:cs="Times New Roman"/>
          <w:b/>
          <w:sz w:val="28"/>
          <w:szCs w:val="28"/>
          <w:lang w:eastAsia="ru-RU"/>
        </w:rPr>
      </w:pPr>
    </w:p>
    <w:p w:rsidR="009178D3" w:rsidRDefault="009178D3" w:rsidP="000801EB">
      <w:pPr>
        <w:spacing w:after="0" w:line="240" w:lineRule="auto"/>
        <w:rPr>
          <w:rFonts w:ascii="Times New Roman" w:eastAsia="Calibri" w:hAnsi="Times New Roman" w:cs="Times New Roman"/>
          <w:b/>
          <w:sz w:val="28"/>
          <w:szCs w:val="28"/>
          <w:lang w:eastAsia="ru-RU"/>
        </w:rPr>
      </w:pPr>
    </w:p>
    <w:p w:rsidR="009178D3" w:rsidRDefault="009178D3" w:rsidP="000801EB">
      <w:pPr>
        <w:spacing w:after="0" w:line="240" w:lineRule="auto"/>
        <w:rPr>
          <w:rFonts w:ascii="Times New Roman" w:eastAsia="Calibri" w:hAnsi="Times New Roman" w:cs="Times New Roman"/>
          <w:b/>
          <w:sz w:val="28"/>
          <w:szCs w:val="28"/>
          <w:lang w:eastAsia="ru-RU"/>
        </w:rPr>
      </w:pPr>
    </w:p>
    <w:p w:rsidR="000801EB" w:rsidRPr="000801EB" w:rsidRDefault="000801EB" w:rsidP="000801EB">
      <w:pPr>
        <w:spacing w:after="0" w:line="240" w:lineRule="auto"/>
        <w:rPr>
          <w:rFonts w:ascii="Times New Roman" w:eastAsia="Calibri" w:hAnsi="Times New Roman" w:cs="Times New Roman"/>
          <w:b/>
          <w:sz w:val="28"/>
          <w:szCs w:val="28"/>
          <w:lang w:eastAsia="ru-RU"/>
        </w:rPr>
      </w:pPr>
      <w:r w:rsidRPr="000801EB">
        <w:rPr>
          <w:rFonts w:ascii="Times New Roman" w:eastAsia="Calibri" w:hAnsi="Times New Roman" w:cs="Times New Roman"/>
          <w:b/>
          <w:sz w:val="28"/>
          <w:szCs w:val="28"/>
          <w:lang w:eastAsia="ru-RU"/>
        </w:rPr>
        <w:lastRenderedPageBreak/>
        <w:t>3.3. Литература</w:t>
      </w:r>
    </w:p>
    <w:p w:rsidR="000801EB" w:rsidRPr="005100C6" w:rsidRDefault="000801EB" w:rsidP="000801EB">
      <w:pPr>
        <w:numPr>
          <w:ilvl w:val="0"/>
          <w:numId w:val="4"/>
        </w:numPr>
        <w:spacing w:before="100" w:beforeAutospacing="1" w:after="100" w:afterAutospacing="1" w:line="360" w:lineRule="auto"/>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Кобзева Т.Г. «Правила дорожного движения» /Система обучения дошкольников. Серия: «Методическая работа в ДОУ»</w:t>
      </w:r>
    </w:p>
    <w:p w:rsidR="000801EB" w:rsidRPr="005100C6" w:rsidRDefault="000801EB" w:rsidP="000801EB">
      <w:pPr>
        <w:numPr>
          <w:ilvl w:val="0"/>
          <w:numId w:val="4"/>
        </w:numPr>
        <w:spacing w:before="100" w:beforeAutospacing="1" w:after="100" w:afterAutospacing="1" w:line="360" w:lineRule="auto"/>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Романова Е. А., </w:t>
      </w:r>
      <w:proofErr w:type="spellStart"/>
      <w:r w:rsidRPr="005100C6">
        <w:rPr>
          <w:rFonts w:ascii="Times New Roman" w:eastAsia="Times New Roman" w:hAnsi="Times New Roman" w:cs="Times New Roman"/>
          <w:sz w:val="24"/>
          <w:szCs w:val="24"/>
          <w:lang w:eastAsia="ru-RU"/>
        </w:rPr>
        <w:t>Малюшкина</w:t>
      </w:r>
      <w:proofErr w:type="spellEnd"/>
      <w:r w:rsidRPr="005100C6">
        <w:rPr>
          <w:rFonts w:ascii="Times New Roman" w:eastAsia="Times New Roman" w:hAnsi="Times New Roman" w:cs="Times New Roman"/>
          <w:sz w:val="24"/>
          <w:szCs w:val="24"/>
          <w:lang w:eastAsia="ru-RU"/>
        </w:rPr>
        <w:t xml:space="preserve"> А. Б. «Занятия по правилам дорожного движения.</w:t>
      </w:r>
    </w:p>
    <w:p w:rsidR="000801EB" w:rsidRPr="005100C6" w:rsidRDefault="000801EB" w:rsidP="000801EB">
      <w:pPr>
        <w:numPr>
          <w:ilvl w:val="0"/>
          <w:numId w:val="4"/>
        </w:numPr>
        <w:spacing w:before="100" w:beforeAutospacing="1" w:after="100" w:afterAutospacing="1" w:line="360" w:lineRule="auto"/>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Т.Ф. </w:t>
      </w:r>
      <w:proofErr w:type="spellStart"/>
      <w:r w:rsidRPr="005100C6">
        <w:rPr>
          <w:rFonts w:ascii="Times New Roman" w:eastAsia="Times New Roman" w:hAnsi="Times New Roman" w:cs="Times New Roman"/>
          <w:sz w:val="24"/>
          <w:szCs w:val="24"/>
          <w:lang w:eastAsia="ru-RU"/>
        </w:rPr>
        <w:t>Саулина</w:t>
      </w:r>
      <w:proofErr w:type="spellEnd"/>
      <w:r w:rsidRPr="005100C6">
        <w:rPr>
          <w:rFonts w:ascii="Times New Roman" w:eastAsia="Times New Roman" w:hAnsi="Times New Roman" w:cs="Times New Roman"/>
          <w:sz w:val="24"/>
          <w:szCs w:val="24"/>
          <w:lang w:eastAsia="ru-RU"/>
        </w:rPr>
        <w:t xml:space="preserve"> «Три сигнала светофора»</w:t>
      </w:r>
    </w:p>
    <w:p w:rsidR="000801EB" w:rsidRPr="005100C6" w:rsidRDefault="000801EB" w:rsidP="000801EB">
      <w:pPr>
        <w:numPr>
          <w:ilvl w:val="0"/>
          <w:numId w:val="4"/>
        </w:numPr>
        <w:spacing w:before="100" w:beforeAutospacing="1" w:after="100" w:afterAutospacing="1" w:line="360" w:lineRule="auto"/>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Авдеева </w:t>
      </w:r>
      <w:proofErr w:type="spellStart"/>
      <w:r w:rsidRPr="005100C6">
        <w:rPr>
          <w:rFonts w:ascii="Times New Roman" w:eastAsia="Times New Roman" w:hAnsi="Times New Roman" w:cs="Times New Roman"/>
          <w:sz w:val="24"/>
          <w:szCs w:val="24"/>
          <w:lang w:eastAsia="ru-RU"/>
        </w:rPr>
        <w:t>Н.Н.,Князева</w:t>
      </w:r>
      <w:proofErr w:type="spellEnd"/>
      <w:r w:rsidRPr="005100C6">
        <w:rPr>
          <w:rFonts w:ascii="Times New Roman" w:eastAsia="Times New Roman" w:hAnsi="Times New Roman" w:cs="Times New Roman"/>
          <w:sz w:val="24"/>
          <w:szCs w:val="24"/>
          <w:lang w:eastAsia="ru-RU"/>
        </w:rPr>
        <w:t xml:space="preserve"> О.Л., </w:t>
      </w:r>
      <w:proofErr w:type="spellStart"/>
      <w:r w:rsidRPr="005100C6">
        <w:rPr>
          <w:rFonts w:ascii="Times New Roman" w:eastAsia="Times New Roman" w:hAnsi="Times New Roman" w:cs="Times New Roman"/>
          <w:sz w:val="24"/>
          <w:szCs w:val="24"/>
          <w:lang w:eastAsia="ru-RU"/>
        </w:rPr>
        <w:t>Стёркина</w:t>
      </w:r>
      <w:proofErr w:type="spellEnd"/>
      <w:r w:rsidRPr="005100C6">
        <w:rPr>
          <w:rFonts w:ascii="Times New Roman" w:eastAsia="Times New Roman" w:hAnsi="Times New Roman" w:cs="Times New Roman"/>
          <w:sz w:val="24"/>
          <w:szCs w:val="24"/>
          <w:lang w:eastAsia="ru-RU"/>
        </w:rPr>
        <w:t xml:space="preserve"> Р.Б. «Безопасность»</w:t>
      </w:r>
    </w:p>
    <w:p w:rsidR="000801EB" w:rsidRPr="005100C6" w:rsidRDefault="000801EB" w:rsidP="000801EB">
      <w:pPr>
        <w:numPr>
          <w:ilvl w:val="0"/>
          <w:numId w:val="4"/>
        </w:numPr>
        <w:spacing w:before="100" w:beforeAutospacing="1" w:after="100" w:afterAutospacing="1" w:line="360" w:lineRule="auto"/>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А.Линёв «У развилки трёх дорог».</w:t>
      </w:r>
    </w:p>
    <w:p w:rsidR="000801EB" w:rsidRPr="005100C6" w:rsidRDefault="000801EB" w:rsidP="000801EB">
      <w:pPr>
        <w:numPr>
          <w:ilvl w:val="0"/>
          <w:numId w:val="4"/>
        </w:numPr>
        <w:spacing w:before="100" w:beforeAutospacing="1" w:after="100" w:afterAutospacing="1" w:line="360" w:lineRule="auto"/>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Под ред. Кирьянова В.Н. «Дорожная безопасность».</w:t>
      </w:r>
    </w:p>
    <w:p w:rsidR="000801EB" w:rsidRDefault="000801EB" w:rsidP="000801EB">
      <w:pPr>
        <w:numPr>
          <w:ilvl w:val="0"/>
          <w:numId w:val="4"/>
        </w:numPr>
        <w:spacing w:before="100" w:beforeAutospacing="1" w:after="100" w:afterAutospacing="1" w:line="360" w:lineRule="auto"/>
        <w:rPr>
          <w:rFonts w:ascii="Times New Roman" w:eastAsia="Times New Roman" w:hAnsi="Times New Roman" w:cs="Times New Roman"/>
          <w:sz w:val="24"/>
          <w:szCs w:val="24"/>
          <w:lang w:eastAsia="ru-RU"/>
        </w:rPr>
      </w:pPr>
      <w:r w:rsidRPr="005100C6">
        <w:rPr>
          <w:rFonts w:ascii="Times New Roman" w:eastAsia="Times New Roman" w:hAnsi="Times New Roman" w:cs="Times New Roman"/>
          <w:sz w:val="24"/>
          <w:szCs w:val="24"/>
          <w:lang w:eastAsia="ru-RU"/>
        </w:rPr>
        <w:t xml:space="preserve">Г. Н. </w:t>
      </w:r>
      <w:proofErr w:type="spellStart"/>
      <w:r w:rsidRPr="005100C6">
        <w:rPr>
          <w:rFonts w:ascii="Times New Roman" w:eastAsia="Times New Roman" w:hAnsi="Times New Roman" w:cs="Times New Roman"/>
          <w:sz w:val="24"/>
          <w:szCs w:val="24"/>
          <w:lang w:eastAsia="ru-RU"/>
        </w:rPr>
        <w:t>Элькин</w:t>
      </w:r>
      <w:proofErr w:type="spellEnd"/>
      <w:r w:rsidRPr="005100C6">
        <w:rPr>
          <w:rFonts w:ascii="Times New Roman" w:eastAsia="Times New Roman" w:hAnsi="Times New Roman" w:cs="Times New Roman"/>
          <w:sz w:val="24"/>
          <w:szCs w:val="24"/>
          <w:lang w:eastAsia="ru-RU"/>
        </w:rPr>
        <w:t xml:space="preserve"> «Правила безопасного поведения на дороге».</w:t>
      </w:r>
    </w:p>
    <w:p w:rsidR="000801EB" w:rsidRPr="00223379" w:rsidRDefault="000801EB" w:rsidP="000801EB">
      <w:pPr>
        <w:pStyle w:val="a3"/>
        <w:numPr>
          <w:ilvl w:val="0"/>
          <w:numId w:val="4"/>
        </w:numPr>
        <w:rPr>
          <w:rFonts w:ascii="Times New Roman" w:hAnsi="Times New Roman" w:cs="Times New Roman"/>
          <w:sz w:val="24"/>
          <w:szCs w:val="24"/>
        </w:rPr>
      </w:pPr>
      <w:r w:rsidRPr="00223379">
        <w:rPr>
          <w:rFonts w:ascii="Times New Roman" w:hAnsi="Times New Roman" w:cs="Times New Roman"/>
          <w:sz w:val="24"/>
          <w:szCs w:val="24"/>
        </w:rPr>
        <w:t xml:space="preserve">Лапшин В.И. Правила дорожного движения РФ. </w:t>
      </w:r>
    </w:p>
    <w:p w:rsidR="000801EB" w:rsidRPr="00223379" w:rsidRDefault="000801EB" w:rsidP="000801EB">
      <w:pPr>
        <w:pStyle w:val="a3"/>
        <w:numPr>
          <w:ilvl w:val="0"/>
          <w:numId w:val="4"/>
        </w:numPr>
        <w:rPr>
          <w:rFonts w:ascii="Times New Roman" w:hAnsi="Times New Roman" w:cs="Times New Roman"/>
          <w:sz w:val="24"/>
          <w:szCs w:val="24"/>
        </w:rPr>
      </w:pPr>
      <w:r w:rsidRPr="00223379">
        <w:rPr>
          <w:rFonts w:ascii="Times New Roman" w:hAnsi="Times New Roman" w:cs="Times New Roman"/>
          <w:sz w:val="24"/>
          <w:szCs w:val="24"/>
        </w:rPr>
        <w:t>М. "Транспорт" 1999 г.</w:t>
      </w:r>
    </w:p>
    <w:p w:rsidR="000801EB" w:rsidRPr="00223379" w:rsidRDefault="000801EB" w:rsidP="000801EB">
      <w:pPr>
        <w:pStyle w:val="a3"/>
        <w:numPr>
          <w:ilvl w:val="0"/>
          <w:numId w:val="4"/>
        </w:numPr>
        <w:rPr>
          <w:rFonts w:ascii="Times New Roman" w:hAnsi="Times New Roman" w:cs="Times New Roman"/>
          <w:sz w:val="24"/>
          <w:szCs w:val="24"/>
        </w:rPr>
      </w:pPr>
      <w:r w:rsidRPr="00223379">
        <w:rPr>
          <w:rFonts w:ascii="Times New Roman" w:hAnsi="Times New Roman" w:cs="Times New Roman"/>
          <w:sz w:val="24"/>
          <w:szCs w:val="24"/>
        </w:rPr>
        <w:t xml:space="preserve">2. Клименко В.Р. "Обучайте дошкольников правилам движения". </w:t>
      </w:r>
    </w:p>
    <w:p w:rsidR="000801EB" w:rsidRPr="00223379" w:rsidRDefault="000801EB" w:rsidP="000801EB">
      <w:pPr>
        <w:pStyle w:val="a3"/>
        <w:numPr>
          <w:ilvl w:val="0"/>
          <w:numId w:val="4"/>
        </w:numPr>
        <w:rPr>
          <w:rFonts w:ascii="Times New Roman" w:hAnsi="Times New Roman" w:cs="Times New Roman"/>
          <w:sz w:val="24"/>
          <w:szCs w:val="24"/>
        </w:rPr>
      </w:pPr>
      <w:r w:rsidRPr="00223379">
        <w:rPr>
          <w:rFonts w:ascii="Times New Roman" w:hAnsi="Times New Roman" w:cs="Times New Roman"/>
          <w:sz w:val="24"/>
          <w:szCs w:val="24"/>
        </w:rPr>
        <w:t>М. "Просвещение" 1973 г.</w:t>
      </w:r>
    </w:p>
    <w:p w:rsidR="000801EB" w:rsidRPr="00223379" w:rsidRDefault="000801EB" w:rsidP="000801EB">
      <w:pPr>
        <w:pStyle w:val="a3"/>
        <w:numPr>
          <w:ilvl w:val="0"/>
          <w:numId w:val="4"/>
        </w:numPr>
        <w:rPr>
          <w:rFonts w:ascii="Times New Roman" w:hAnsi="Times New Roman" w:cs="Times New Roman"/>
          <w:sz w:val="24"/>
          <w:szCs w:val="24"/>
        </w:rPr>
      </w:pPr>
      <w:r w:rsidRPr="00223379">
        <w:rPr>
          <w:rFonts w:ascii="Times New Roman" w:hAnsi="Times New Roman" w:cs="Times New Roman"/>
          <w:sz w:val="24"/>
          <w:szCs w:val="24"/>
        </w:rPr>
        <w:t xml:space="preserve">3. </w:t>
      </w:r>
      <w:proofErr w:type="spellStart"/>
      <w:r w:rsidRPr="00223379">
        <w:rPr>
          <w:rFonts w:ascii="Times New Roman" w:hAnsi="Times New Roman" w:cs="Times New Roman"/>
          <w:sz w:val="24"/>
          <w:szCs w:val="24"/>
        </w:rPr>
        <w:t>Степаненкова</w:t>
      </w:r>
      <w:proofErr w:type="spellEnd"/>
      <w:r w:rsidRPr="00223379">
        <w:rPr>
          <w:rFonts w:ascii="Times New Roman" w:hAnsi="Times New Roman" w:cs="Times New Roman"/>
          <w:sz w:val="24"/>
          <w:szCs w:val="24"/>
        </w:rPr>
        <w:t xml:space="preserve"> Э.Я., </w:t>
      </w:r>
      <w:proofErr w:type="spellStart"/>
      <w:r w:rsidRPr="00223379">
        <w:rPr>
          <w:rFonts w:ascii="Times New Roman" w:hAnsi="Times New Roman" w:cs="Times New Roman"/>
          <w:sz w:val="24"/>
          <w:szCs w:val="24"/>
        </w:rPr>
        <w:t>Филенко</w:t>
      </w:r>
      <w:proofErr w:type="spellEnd"/>
      <w:r w:rsidRPr="00223379">
        <w:rPr>
          <w:rFonts w:ascii="Times New Roman" w:hAnsi="Times New Roman" w:cs="Times New Roman"/>
          <w:sz w:val="24"/>
          <w:szCs w:val="24"/>
        </w:rPr>
        <w:t xml:space="preserve"> М.Ф. "Дошкольникам о правилах дорожного движения".</w:t>
      </w:r>
    </w:p>
    <w:p w:rsidR="000801EB" w:rsidRPr="00223379" w:rsidRDefault="000801EB" w:rsidP="000801EB">
      <w:pPr>
        <w:pStyle w:val="a3"/>
        <w:numPr>
          <w:ilvl w:val="0"/>
          <w:numId w:val="4"/>
        </w:numPr>
        <w:rPr>
          <w:rFonts w:ascii="Times New Roman" w:hAnsi="Times New Roman" w:cs="Times New Roman"/>
          <w:sz w:val="24"/>
          <w:szCs w:val="24"/>
        </w:rPr>
      </w:pPr>
      <w:r w:rsidRPr="00223379">
        <w:rPr>
          <w:rFonts w:ascii="Times New Roman" w:hAnsi="Times New Roman" w:cs="Times New Roman"/>
          <w:sz w:val="24"/>
          <w:szCs w:val="24"/>
        </w:rPr>
        <w:t>М. "Просвещение" 1975 г.</w:t>
      </w:r>
    </w:p>
    <w:p w:rsidR="000801EB" w:rsidRPr="00223379" w:rsidRDefault="000801EB" w:rsidP="000801EB">
      <w:pPr>
        <w:pStyle w:val="a3"/>
        <w:numPr>
          <w:ilvl w:val="0"/>
          <w:numId w:val="4"/>
        </w:numPr>
        <w:rPr>
          <w:rFonts w:ascii="Times New Roman" w:hAnsi="Times New Roman" w:cs="Times New Roman"/>
          <w:sz w:val="24"/>
          <w:szCs w:val="24"/>
        </w:rPr>
      </w:pPr>
      <w:r w:rsidRPr="00223379">
        <w:rPr>
          <w:rFonts w:ascii="Times New Roman" w:hAnsi="Times New Roman" w:cs="Times New Roman"/>
          <w:sz w:val="24"/>
          <w:szCs w:val="24"/>
        </w:rPr>
        <w:t xml:space="preserve">4. </w:t>
      </w:r>
      <w:proofErr w:type="spellStart"/>
      <w:r w:rsidRPr="00223379">
        <w:rPr>
          <w:rFonts w:ascii="Times New Roman" w:hAnsi="Times New Roman" w:cs="Times New Roman"/>
          <w:sz w:val="24"/>
          <w:szCs w:val="24"/>
        </w:rPr>
        <w:t>Саулина</w:t>
      </w:r>
      <w:proofErr w:type="spellEnd"/>
      <w:r w:rsidRPr="00223379">
        <w:rPr>
          <w:rFonts w:ascii="Times New Roman" w:hAnsi="Times New Roman" w:cs="Times New Roman"/>
          <w:sz w:val="24"/>
          <w:szCs w:val="24"/>
        </w:rPr>
        <w:t xml:space="preserve"> Т.Ф. "Три сигнала светофора"</w:t>
      </w:r>
    </w:p>
    <w:p w:rsidR="000801EB" w:rsidRPr="00223379" w:rsidRDefault="000801EB" w:rsidP="000801EB">
      <w:pPr>
        <w:pStyle w:val="a3"/>
        <w:numPr>
          <w:ilvl w:val="0"/>
          <w:numId w:val="4"/>
        </w:numPr>
        <w:rPr>
          <w:rFonts w:ascii="Times New Roman" w:hAnsi="Times New Roman" w:cs="Times New Roman"/>
          <w:sz w:val="24"/>
          <w:szCs w:val="24"/>
        </w:rPr>
      </w:pPr>
      <w:r w:rsidRPr="00223379">
        <w:rPr>
          <w:rFonts w:ascii="Times New Roman" w:hAnsi="Times New Roman" w:cs="Times New Roman"/>
          <w:sz w:val="24"/>
          <w:szCs w:val="24"/>
        </w:rPr>
        <w:t>М. "Просвещение" 1989 г.</w:t>
      </w:r>
    </w:p>
    <w:p w:rsidR="000801EB" w:rsidRPr="00223379" w:rsidRDefault="000801EB" w:rsidP="000801EB">
      <w:pPr>
        <w:pStyle w:val="a3"/>
        <w:numPr>
          <w:ilvl w:val="0"/>
          <w:numId w:val="4"/>
        </w:numPr>
        <w:rPr>
          <w:rFonts w:ascii="Times New Roman" w:hAnsi="Times New Roman" w:cs="Times New Roman"/>
          <w:sz w:val="24"/>
          <w:szCs w:val="24"/>
        </w:rPr>
      </w:pPr>
      <w:r w:rsidRPr="00223379">
        <w:rPr>
          <w:rFonts w:ascii="Times New Roman" w:hAnsi="Times New Roman" w:cs="Times New Roman"/>
          <w:sz w:val="24"/>
          <w:szCs w:val="24"/>
        </w:rPr>
        <w:t xml:space="preserve">5. </w:t>
      </w:r>
      <w:proofErr w:type="spellStart"/>
      <w:r w:rsidRPr="00223379">
        <w:rPr>
          <w:rFonts w:ascii="Times New Roman" w:hAnsi="Times New Roman" w:cs="Times New Roman"/>
          <w:sz w:val="24"/>
          <w:szCs w:val="24"/>
        </w:rPr>
        <w:t>Юрянин</w:t>
      </w:r>
      <w:proofErr w:type="spellEnd"/>
      <w:r w:rsidRPr="00223379">
        <w:rPr>
          <w:rFonts w:ascii="Times New Roman" w:hAnsi="Times New Roman" w:cs="Times New Roman"/>
          <w:sz w:val="24"/>
          <w:szCs w:val="24"/>
        </w:rPr>
        <w:t xml:space="preserve"> "Светофор"</w:t>
      </w:r>
    </w:p>
    <w:p w:rsidR="007D12BF" w:rsidRDefault="009178D3" w:rsidP="007D12BF">
      <w:pPr>
        <w:spacing w:before="100" w:beforeAutospacing="1" w:after="100" w:afterAutospacing="1" w:line="240" w:lineRule="auto"/>
        <w:ind w:left="-851" w:firstLine="28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3.4.</w:t>
      </w:r>
      <w:r w:rsidR="007D12BF" w:rsidRPr="007D12BF">
        <w:rPr>
          <w:rFonts w:ascii="Times New Roman" w:eastAsia="Times New Roman" w:hAnsi="Times New Roman" w:cs="Times New Roman"/>
          <w:b/>
          <w:sz w:val="28"/>
          <w:szCs w:val="28"/>
          <w:lang w:eastAsia="ru-RU"/>
        </w:rPr>
        <w:t>Мониторинг освоения программы «</w:t>
      </w:r>
      <w:r w:rsidR="00013EE7">
        <w:rPr>
          <w:rFonts w:ascii="Times New Roman" w:eastAsia="Times New Roman" w:hAnsi="Times New Roman" w:cs="Times New Roman"/>
          <w:b/>
          <w:sz w:val="28"/>
          <w:szCs w:val="28"/>
          <w:lang w:eastAsia="ru-RU"/>
        </w:rPr>
        <w:t>Азбука дорожного движения</w:t>
      </w:r>
      <w:r w:rsidR="007D12BF" w:rsidRPr="007D12BF">
        <w:rPr>
          <w:rFonts w:ascii="Times New Roman" w:eastAsia="Times New Roman" w:hAnsi="Times New Roman" w:cs="Times New Roman"/>
          <w:b/>
          <w:sz w:val="28"/>
          <w:szCs w:val="28"/>
          <w:lang w:eastAsia="ru-RU"/>
        </w:rPr>
        <w:t>»</w:t>
      </w:r>
    </w:p>
    <w:p w:rsidR="00C24B5D" w:rsidRDefault="00C24B5D" w:rsidP="007D12BF">
      <w:pPr>
        <w:spacing w:before="100" w:beforeAutospacing="1" w:after="100" w:afterAutospacing="1" w:line="240" w:lineRule="auto"/>
        <w:ind w:left="-851" w:firstLine="284"/>
        <w:jc w:val="center"/>
        <w:rPr>
          <w:rFonts w:ascii="Times New Roman" w:eastAsia="Times New Roman" w:hAnsi="Times New Roman" w:cs="Times New Roman"/>
          <w:b/>
          <w:bCs/>
          <w:sz w:val="24"/>
          <w:szCs w:val="24"/>
          <w:lang w:eastAsia="ru-RU"/>
        </w:rPr>
      </w:pPr>
      <w:r w:rsidRPr="00C24B5D">
        <w:rPr>
          <w:rFonts w:ascii="Times New Roman" w:eastAsia="Times New Roman" w:hAnsi="Times New Roman" w:cs="Times New Roman"/>
          <w:b/>
          <w:bCs/>
          <w:sz w:val="24"/>
          <w:szCs w:val="24"/>
          <w:lang w:eastAsia="ru-RU"/>
        </w:rPr>
        <w:t>Вопросы для проверки знаний ПДД</w:t>
      </w:r>
    </w:p>
    <w:p w:rsidR="00006633" w:rsidRPr="00006633" w:rsidRDefault="00006633" w:rsidP="00006633">
      <w:pPr>
        <w:pStyle w:val="a3"/>
        <w:numPr>
          <w:ilvl w:val="0"/>
          <w:numId w:val="14"/>
        </w:numPr>
        <w:spacing w:before="100" w:beforeAutospacing="1" w:after="100" w:afterAutospacing="1" w:line="240" w:lineRule="auto"/>
        <w:rPr>
          <w:rFonts w:ascii="Times New Roman" w:eastAsia="Times New Roman" w:hAnsi="Times New Roman" w:cs="Times New Roman"/>
          <w:b/>
          <w:bCs/>
          <w:sz w:val="24"/>
          <w:szCs w:val="24"/>
        </w:rPr>
      </w:pPr>
      <w:r w:rsidRPr="00006633">
        <w:rPr>
          <w:rFonts w:ascii="Times New Roman" w:eastAsia="Times New Roman" w:hAnsi="Times New Roman" w:cs="Times New Roman"/>
          <w:b/>
          <w:bCs/>
          <w:sz w:val="24"/>
          <w:szCs w:val="24"/>
        </w:rPr>
        <w:t>Что такое улица?</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Улица - часть города или населенного пункта с дорогой, дорожными знаками, пешеходными переходами (зебра, подземный, надземный), домами и учреждениями, школами, детскими садами</w:t>
      </w:r>
      <w:r w:rsidRPr="00006633">
        <w:rPr>
          <w:rFonts w:ascii="Times New Roman" w:eastAsia="Times New Roman" w:hAnsi="Times New Roman" w:cs="Times New Roman"/>
          <w:sz w:val="24"/>
          <w:szCs w:val="24"/>
        </w:rPr>
        <w:t>.</w:t>
      </w:r>
    </w:p>
    <w:p w:rsidR="00006633" w:rsidRPr="00006633" w:rsidRDefault="00006633" w:rsidP="00006633">
      <w:pPr>
        <w:pStyle w:val="a3"/>
        <w:numPr>
          <w:ilvl w:val="0"/>
          <w:numId w:val="14"/>
        </w:numPr>
        <w:spacing w:before="100" w:beforeAutospacing="1" w:after="100" w:afterAutospacing="1" w:line="240" w:lineRule="auto"/>
        <w:rPr>
          <w:rFonts w:ascii="Times New Roman" w:eastAsia="Times New Roman" w:hAnsi="Times New Roman" w:cs="Times New Roman"/>
          <w:b/>
          <w:bCs/>
          <w:sz w:val="24"/>
          <w:szCs w:val="24"/>
        </w:rPr>
      </w:pPr>
      <w:r w:rsidRPr="00006633">
        <w:rPr>
          <w:rFonts w:ascii="Times New Roman" w:eastAsia="Times New Roman" w:hAnsi="Times New Roman" w:cs="Times New Roman"/>
          <w:b/>
          <w:bCs/>
          <w:sz w:val="24"/>
          <w:szCs w:val="24"/>
        </w:rPr>
        <w:t>Что такое дорога?</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b/>
          <w:bCs/>
          <w:sz w:val="24"/>
          <w:szCs w:val="24"/>
        </w:rPr>
      </w:pPr>
      <w:r w:rsidRPr="00C24B5D">
        <w:rPr>
          <w:rFonts w:ascii="Times New Roman" w:eastAsia="Times New Roman" w:hAnsi="Times New Roman" w:cs="Times New Roman"/>
          <w:sz w:val="24"/>
          <w:szCs w:val="24"/>
        </w:rPr>
        <w:t>Дорога - часть улицы, по которой движутся машины, а также разделительные полосы</w:t>
      </w:r>
    </w:p>
    <w:p w:rsidR="00006633" w:rsidRPr="00006633" w:rsidRDefault="00006633" w:rsidP="00006633">
      <w:pPr>
        <w:pStyle w:val="a3"/>
        <w:numPr>
          <w:ilvl w:val="0"/>
          <w:numId w:val="14"/>
        </w:numPr>
        <w:spacing w:before="100" w:beforeAutospacing="1" w:after="100" w:afterAutospacing="1" w:line="240" w:lineRule="auto"/>
        <w:rPr>
          <w:rFonts w:ascii="Times New Roman" w:eastAsia="Times New Roman" w:hAnsi="Times New Roman" w:cs="Times New Roman"/>
          <w:b/>
          <w:sz w:val="28"/>
          <w:szCs w:val="28"/>
        </w:rPr>
      </w:pPr>
      <w:r w:rsidRPr="00006633">
        <w:rPr>
          <w:rFonts w:ascii="Times New Roman" w:eastAsia="Times New Roman" w:hAnsi="Times New Roman" w:cs="Times New Roman"/>
          <w:b/>
          <w:bCs/>
          <w:sz w:val="24"/>
          <w:szCs w:val="24"/>
        </w:rPr>
        <w:t>Что такое проезжая часть?</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 xml:space="preserve">Проезжая часть - часть дороги, предназначенная для движения транспорта. Она бывает с односторонним (когда машины движутся только в одну сторону, в одном направлении) и </w:t>
      </w:r>
      <w:proofErr w:type="spellStart"/>
      <w:r w:rsidRPr="00C24B5D">
        <w:rPr>
          <w:rFonts w:ascii="Times New Roman" w:eastAsia="Times New Roman" w:hAnsi="Times New Roman" w:cs="Times New Roman"/>
          <w:sz w:val="24"/>
          <w:szCs w:val="24"/>
        </w:rPr>
        <w:t>двусторонн</w:t>
      </w:r>
      <w:proofErr w:type="spellEnd"/>
      <w:r w:rsidRPr="00C24B5D">
        <w:rPr>
          <w:rFonts w:ascii="Times New Roman" w:eastAsia="Times New Roman" w:hAnsi="Times New Roman" w:cs="Times New Roman"/>
          <w:sz w:val="24"/>
          <w:szCs w:val="24"/>
        </w:rPr>
        <w:t xml:space="preserve"> и м </w:t>
      </w:r>
      <w:proofErr w:type="spellStart"/>
      <w:r w:rsidRPr="00C24B5D">
        <w:rPr>
          <w:rFonts w:ascii="Times New Roman" w:eastAsia="Times New Roman" w:hAnsi="Times New Roman" w:cs="Times New Roman"/>
          <w:sz w:val="24"/>
          <w:szCs w:val="24"/>
        </w:rPr>
        <w:t>д</w:t>
      </w:r>
      <w:proofErr w:type="spellEnd"/>
      <w:r w:rsidRPr="00C24B5D">
        <w:rPr>
          <w:rFonts w:ascii="Times New Roman" w:eastAsia="Times New Roman" w:hAnsi="Times New Roman" w:cs="Times New Roman"/>
          <w:sz w:val="24"/>
          <w:szCs w:val="24"/>
        </w:rPr>
        <w:t xml:space="preserve"> в и ж е н и е м </w:t>
      </w:r>
      <w:proofErr w:type="gramStart"/>
      <w:r w:rsidRPr="00C24B5D">
        <w:rPr>
          <w:rFonts w:ascii="Times New Roman" w:eastAsia="Times New Roman" w:hAnsi="Times New Roman" w:cs="Times New Roman"/>
          <w:sz w:val="24"/>
          <w:szCs w:val="24"/>
        </w:rPr>
        <w:t xml:space="preserve">( </w:t>
      </w:r>
      <w:proofErr w:type="spellStart"/>
      <w:proofErr w:type="gramEnd"/>
      <w:r w:rsidRPr="00C24B5D">
        <w:rPr>
          <w:rFonts w:ascii="Times New Roman" w:eastAsia="Times New Roman" w:hAnsi="Times New Roman" w:cs="Times New Roman"/>
          <w:sz w:val="24"/>
          <w:szCs w:val="24"/>
        </w:rPr>
        <w:t>когд</w:t>
      </w:r>
      <w:proofErr w:type="spellEnd"/>
      <w:r w:rsidRPr="00C24B5D">
        <w:rPr>
          <w:rFonts w:ascii="Times New Roman" w:eastAsia="Times New Roman" w:hAnsi="Times New Roman" w:cs="Times New Roman"/>
          <w:sz w:val="24"/>
          <w:szCs w:val="24"/>
        </w:rPr>
        <w:t xml:space="preserve"> а м а ш и н ы движутся в противоположных направлениях), границы которых обозначены разделительными полосами</w:t>
      </w:r>
      <w:r w:rsidRPr="00006633">
        <w:rPr>
          <w:rFonts w:ascii="Times New Roman" w:eastAsia="Times New Roman" w:hAnsi="Times New Roman" w:cs="Times New Roman"/>
          <w:sz w:val="24"/>
          <w:szCs w:val="24"/>
        </w:rPr>
        <w:t>.</w:t>
      </w:r>
    </w:p>
    <w:p w:rsidR="00006633" w:rsidRPr="00006633" w:rsidRDefault="00006633" w:rsidP="00006633">
      <w:pPr>
        <w:pStyle w:val="a3"/>
        <w:numPr>
          <w:ilvl w:val="0"/>
          <w:numId w:val="14"/>
        </w:numPr>
        <w:spacing w:before="100" w:beforeAutospacing="1" w:after="100" w:afterAutospacing="1" w:line="240" w:lineRule="auto"/>
        <w:rPr>
          <w:rFonts w:ascii="Times New Roman" w:eastAsia="Times New Roman" w:hAnsi="Times New Roman" w:cs="Times New Roman"/>
          <w:b/>
          <w:bCs/>
          <w:sz w:val="24"/>
          <w:szCs w:val="24"/>
        </w:rPr>
      </w:pPr>
      <w:r w:rsidRPr="00C24B5D">
        <w:rPr>
          <w:rFonts w:ascii="Times New Roman" w:eastAsia="Times New Roman" w:hAnsi="Times New Roman" w:cs="Times New Roman"/>
          <w:b/>
          <w:bCs/>
          <w:sz w:val="24"/>
          <w:szCs w:val="24"/>
        </w:rPr>
        <w:t>Что такое тротуар?</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Тротуар - часть дороги, предназначенная для движения пешехода, примыкающая к проезжей части, отделенная от нее газонами</w:t>
      </w:r>
      <w:r w:rsidRPr="00006633">
        <w:rPr>
          <w:rFonts w:ascii="Times New Roman" w:eastAsia="Times New Roman" w:hAnsi="Times New Roman" w:cs="Times New Roman"/>
          <w:sz w:val="24"/>
          <w:szCs w:val="24"/>
        </w:rPr>
        <w:t>.</w:t>
      </w:r>
    </w:p>
    <w:p w:rsidR="00006633" w:rsidRPr="00006633" w:rsidRDefault="00006633" w:rsidP="00006633">
      <w:pPr>
        <w:pStyle w:val="a3"/>
        <w:numPr>
          <w:ilvl w:val="0"/>
          <w:numId w:val="14"/>
        </w:numPr>
        <w:spacing w:before="100" w:beforeAutospacing="1" w:after="100" w:afterAutospacing="1" w:line="240" w:lineRule="auto"/>
        <w:rPr>
          <w:rFonts w:ascii="Times New Roman" w:eastAsia="Times New Roman" w:hAnsi="Times New Roman" w:cs="Times New Roman"/>
          <w:b/>
          <w:bCs/>
          <w:sz w:val="24"/>
          <w:szCs w:val="24"/>
        </w:rPr>
      </w:pPr>
      <w:r w:rsidRPr="00C24B5D">
        <w:rPr>
          <w:rFonts w:ascii="Times New Roman" w:eastAsia="Times New Roman" w:hAnsi="Times New Roman" w:cs="Times New Roman"/>
          <w:b/>
          <w:bCs/>
          <w:sz w:val="24"/>
          <w:szCs w:val="24"/>
        </w:rPr>
        <w:t>Что такое пешеходный переход?</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Пешеходный переход — участок проезжей части, обозначенный зеброй и предназначенный для движения пешеходов через дорогу</w:t>
      </w:r>
      <w:r w:rsidRPr="00006633">
        <w:rPr>
          <w:rFonts w:ascii="Times New Roman" w:eastAsia="Times New Roman" w:hAnsi="Times New Roman" w:cs="Times New Roman"/>
          <w:sz w:val="24"/>
          <w:szCs w:val="24"/>
        </w:rPr>
        <w:t>.</w:t>
      </w:r>
    </w:p>
    <w:p w:rsidR="00006633" w:rsidRPr="00006633" w:rsidRDefault="00006633" w:rsidP="00006633">
      <w:pPr>
        <w:pStyle w:val="a3"/>
        <w:numPr>
          <w:ilvl w:val="0"/>
          <w:numId w:val="14"/>
        </w:numPr>
        <w:spacing w:before="100" w:beforeAutospacing="1" w:after="100" w:afterAutospacing="1" w:line="240" w:lineRule="auto"/>
        <w:rPr>
          <w:rFonts w:ascii="Times New Roman" w:eastAsia="Times New Roman" w:hAnsi="Times New Roman" w:cs="Times New Roman"/>
          <w:b/>
          <w:bCs/>
          <w:sz w:val="24"/>
          <w:szCs w:val="24"/>
        </w:rPr>
      </w:pPr>
      <w:r w:rsidRPr="00C24B5D">
        <w:rPr>
          <w:rFonts w:ascii="Times New Roman" w:eastAsia="Times New Roman" w:hAnsi="Times New Roman" w:cs="Times New Roman"/>
          <w:b/>
          <w:bCs/>
          <w:sz w:val="24"/>
          <w:szCs w:val="24"/>
        </w:rPr>
        <w:t>Что такое перекресток?</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Перекресток — место пересечения двух дорог, регулируемое светофором</w:t>
      </w:r>
      <w:r w:rsidRPr="00006633">
        <w:rPr>
          <w:rFonts w:ascii="Times New Roman" w:eastAsia="Times New Roman" w:hAnsi="Times New Roman" w:cs="Times New Roman"/>
          <w:sz w:val="24"/>
          <w:szCs w:val="24"/>
        </w:rPr>
        <w:t>.</w:t>
      </w:r>
    </w:p>
    <w:p w:rsidR="00006633" w:rsidRPr="00006633" w:rsidRDefault="00006633" w:rsidP="00006633">
      <w:pPr>
        <w:pStyle w:val="a3"/>
        <w:numPr>
          <w:ilvl w:val="0"/>
          <w:numId w:val="14"/>
        </w:numPr>
        <w:spacing w:before="100" w:beforeAutospacing="1" w:after="100" w:afterAutospacing="1" w:line="240" w:lineRule="auto"/>
        <w:rPr>
          <w:rFonts w:ascii="Times New Roman" w:eastAsia="Times New Roman" w:hAnsi="Times New Roman" w:cs="Times New Roman"/>
          <w:b/>
          <w:bCs/>
          <w:sz w:val="24"/>
          <w:szCs w:val="24"/>
        </w:rPr>
      </w:pPr>
      <w:r w:rsidRPr="00C24B5D">
        <w:rPr>
          <w:rFonts w:ascii="Times New Roman" w:eastAsia="Times New Roman" w:hAnsi="Times New Roman" w:cs="Times New Roman"/>
          <w:b/>
          <w:bCs/>
          <w:sz w:val="24"/>
          <w:szCs w:val="24"/>
        </w:rPr>
        <w:t>Что такое остановка?</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Остановка — место, где останавливается транспорт для посадки и высадки пассажиров</w:t>
      </w:r>
      <w:r w:rsidRPr="00006633">
        <w:rPr>
          <w:rFonts w:ascii="Times New Roman" w:eastAsia="Times New Roman" w:hAnsi="Times New Roman" w:cs="Times New Roman"/>
          <w:sz w:val="24"/>
          <w:szCs w:val="24"/>
        </w:rPr>
        <w:t>.</w:t>
      </w:r>
    </w:p>
    <w:p w:rsidR="00006633" w:rsidRPr="00006633" w:rsidRDefault="00006633" w:rsidP="00006633">
      <w:pPr>
        <w:pStyle w:val="a3"/>
        <w:numPr>
          <w:ilvl w:val="0"/>
          <w:numId w:val="14"/>
        </w:numPr>
        <w:spacing w:before="100" w:beforeAutospacing="1" w:after="100" w:afterAutospacing="1" w:line="240" w:lineRule="auto"/>
        <w:rPr>
          <w:rFonts w:ascii="Times New Roman" w:eastAsia="Times New Roman" w:hAnsi="Times New Roman" w:cs="Times New Roman"/>
          <w:b/>
          <w:bCs/>
          <w:sz w:val="24"/>
          <w:szCs w:val="24"/>
        </w:rPr>
      </w:pPr>
      <w:r w:rsidRPr="00C24B5D">
        <w:rPr>
          <w:rFonts w:ascii="Times New Roman" w:eastAsia="Times New Roman" w:hAnsi="Times New Roman" w:cs="Times New Roman"/>
          <w:b/>
          <w:bCs/>
          <w:sz w:val="24"/>
          <w:szCs w:val="24"/>
        </w:rPr>
        <w:t>Для чего нужен светофор?</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Светофор нужен для регулирования движения транспорта и пешеходов</w:t>
      </w:r>
      <w:r w:rsidRPr="00006633">
        <w:rPr>
          <w:rFonts w:ascii="Times New Roman" w:eastAsia="Times New Roman" w:hAnsi="Times New Roman" w:cs="Times New Roman"/>
          <w:sz w:val="24"/>
          <w:szCs w:val="24"/>
        </w:rPr>
        <w:t>.</w:t>
      </w:r>
    </w:p>
    <w:p w:rsidR="00006633" w:rsidRPr="00006633" w:rsidRDefault="00006633" w:rsidP="00006633">
      <w:pPr>
        <w:pStyle w:val="a3"/>
        <w:numPr>
          <w:ilvl w:val="0"/>
          <w:numId w:val="14"/>
        </w:numPr>
        <w:spacing w:before="100" w:beforeAutospacing="1" w:after="100" w:afterAutospacing="1" w:line="240" w:lineRule="auto"/>
        <w:rPr>
          <w:rFonts w:ascii="Times New Roman" w:eastAsia="Times New Roman" w:hAnsi="Times New Roman" w:cs="Times New Roman"/>
          <w:b/>
          <w:bCs/>
          <w:sz w:val="24"/>
          <w:szCs w:val="24"/>
        </w:rPr>
      </w:pPr>
      <w:r w:rsidRPr="00C24B5D">
        <w:rPr>
          <w:rFonts w:ascii="Times New Roman" w:eastAsia="Times New Roman" w:hAnsi="Times New Roman" w:cs="Times New Roman"/>
          <w:b/>
          <w:bCs/>
          <w:sz w:val="24"/>
          <w:szCs w:val="24"/>
        </w:rPr>
        <w:t>Какие бывают светофоры?</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Светофоры бывают двух видов: для машин и для пешеходов</w:t>
      </w:r>
    </w:p>
    <w:p w:rsidR="00006633" w:rsidRPr="00006633" w:rsidRDefault="00006633" w:rsidP="00006633">
      <w:pPr>
        <w:pStyle w:val="a3"/>
        <w:numPr>
          <w:ilvl w:val="0"/>
          <w:numId w:val="14"/>
        </w:numPr>
        <w:spacing w:before="100" w:beforeAutospacing="1" w:after="100" w:afterAutospacing="1" w:line="240" w:lineRule="auto"/>
        <w:rPr>
          <w:rFonts w:ascii="Times New Roman" w:eastAsia="Times New Roman" w:hAnsi="Times New Roman" w:cs="Times New Roman"/>
          <w:b/>
          <w:bCs/>
          <w:sz w:val="24"/>
          <w:szCs w:val="24"/>
        </w:rPr>
      </w:pPr>
      <w:r w:rsidRPr="00C24B5D">
        <w:rPr>
          <w:rFonts w:ascii="Times New Roman" w:eastAsia="Times New Roman" w:hAnsi="Times New Roman" w:cs="Times New Roman"/>
          <w:b/>
          <w:bCs/>
          <w:sz w:val="24"/>
          <w:szCs w:val="24"/>
        </w:rPr>
        <w:t>Какие сигналы подает светофор и что означает каждый сигнал</w:t>
      </w:r>
      <w:r w:rsidRPr="00006633">
        <w:rPr>
          <w:rFonts w:ascii="Times New Roman" w:eastAsia="Times New Roman" w:hAnsi="Times New Roman" w:cs="Times New Roman"/>
          <w:b/>
          <w:bCs/>
          <w:sz w:val="24"/>
          <w:szCs w:val="24"/>
        </w:rPr>
        <w:t>.</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lastRenderedPageBreak/>
        <w:t>Светофор подает сигналы трех цветов: красный, желтый, зеленый. Красный свет запрещает движение транспорта, желтый свет - предупредительный. Если желтый свет загорается после красного света – приготовьтесь - скоро можно будет продолжить движение. Если желтый свет загорается после зеленого - будь внимателен - сейчас движение будет запрещено</w:t>
      </w:r>
    </w:p>
    <w:p w:rsidR="00006633" w:rsidRPr="00006633" w:rsidRDefault="00006633" w:rsidP="00006633">
      <w:pPr>
        <w:pStyle w:val="a3"/>
        <w:numPr>
          <w:ilvl w:val="0"/>
          <w:numId w:val="14"/>
        </w:numPr>
        <w:spacing w:before="100" w:beforeAutospacing="1" w:after="100" w:afterAutospacing="1" w:line="240" w:lineRule="auto"/>
        <w:rPr>
          <w:rFonts w:ascii="Times New Roman" w:eastAsia="Times New Roman" w:hAnsi="Times New Roman" w:cs="Times New Roman"/>
          <w:b/>
          <w:sz w:val="28"/>
          <w:szCs w:val="28"/>
        </w:rPr>
      </w:pPr>
      <w:r w:rsidRPr="00C24B5D">
        <w:rPr>
          <w:rFonts w:ascii="Times New Roman" w:eastAsia="Times New Roman" w:hAnsi="Times New Roman" w:cs="Times New Roman"/>
          <w:b/>
          <w:bCs/>
          <w:sz w:val="24"/>
          <w:szCs w:val="24"/>
        </w:rPr>
        <w:t>Какие сигналы подает светофор для пешеходов?</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Светофор для пешеходов подает два сигнала: красный - силуэт человека на светофоре стоит и зеленый - силуэт человека на светофоре движется</w:t>
      </w:r>
      <w:r w:rsidRPr="00006633">
        <w:rPr>
          <w:rFonts w:ascii="Times New Roman" w:eastAsia="Times New Roman" w:hAnsi="Times New Roman" w:cs="Times New Roman"/>
          <w:sz w:val="24"/>
          <w:szCs w:val="24"/>
        </w:rPr>
        <w:t>.</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b/>
          <w:bCs/>
          <w:sz w:val="24"/>
          <w:szCs w:val="24"/>
        </w:rPr>
      </w:pPr>
      <w:r w:rsidRPr="00C24B5D">
        <w:rPr>
          <w:rFonts w:ascii="Times New Roman" w:eastAsia="Times New Roman" w:hAnsi="Times New Roman" w:cs="Times New Roman"/>
          <w:b/>
          <w:bCs/>
          <w:sz w:val="24"/>
          <w:szCs w:val="24"/>
        </w:rPr>
        <w:t>12.Какие бывают пешеходные переходы?</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Пешеходные переходы предназначены для движения пешеходов через улицу и бывают трех видов: наземные («зебра»), подземные, надземные</w:t>
      </w:r>
      <w:r w:rsidRPr="00006633">
        <w:rPr>
          <w:rFonts w:ascii="Times New Roman" w:eastAsia="Times New Roman" w:hAnsi="Times New Roman" w:cs="Times New Roman"/>
          <w:sz w:val="24"/>
          <w:szCs w:val="24"/>
        </w:rPr>
        <w:t>.</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b/>
          <w:bCs/>
          <w:sz w:val="24"/>
          <w:szCs w:val="24"/>
        </w:rPr>
      </w:pPr>
      <w:r w:rsidRPr="00C24B5D">
        <w:rPr>
          <w:rFonts w:ascii="Times New Roman" w:eastAsia="Times New Roman" w:hAnsi="Times New Roman" w:cs="Times New Roman"/>
          <w:b/>
          <w:bCs/>
          <w:sz w:val="24"/>
          <w:szCs w:val="24"/>
        </w:rPr>
        <w:t>Оценка знаний:</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 xml:space="preserve">(1) – ребёнок не ответил </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 xml:space="preserve">(2) – ребёнок ответил с помощью воспитателя </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(3) – ребёнок ответил правильно, самостоятельно</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b/>
          <w:bCs/>
          <w:sz w:val="24"/>
          <w:szCs w:val="24"/>
        </w:rPr>
      </w:pP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b/>
          <w:bCs/>
          <w:sz w:val="24"/>
          <w:szCs w:val="24"/>
        </w:rPr>
      </w:pPr>
      <w:r w:rsidRPr="00C24B5D">
        <w:rPr>
          <w:rFonts w:ascii="Times New Roman" w:eastAsia="Times New Roman" w:hAnsi="Times New Roman" w:cs="Times New Roman"/>
          <w:b/>
          <w:bCs/>
          <w:sz w:val="24"/>
          <w:szCs w:val="24"/>
        </w:rPr>
        <w:t>Подсчёт результатов:</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b/>
          <w:bCs/>
          <w:sz w:val="24"/>
          <w:szCs w:val="24"/>
        </w:rPr>
        <w:t xml:space="preserve">(1) </w:t>
      </w:r>
      <w:r w:rsidRPr="00C24B5D">
        <w:rPr>
          <w:rFonts w:ascii="Times New Roman" w:eastAsia="Times New Roman" w:hAnsi="Times New Roman" w:cs="Times New Roman"/>
          <w:sz w:val="24"/>
          <w:szCs w:val="24"/>
        </w:rPr>
        <w:t>– низкий уровень</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sz w:val="24"/>
          <w:szCs w:val="24"/>
        </w:rPr>
      </w:pPr>
      <w:r w:rsidRPr="00C24B5D">
        <w:rPr>
          <w:rFonts w:ascii="Times New Roman" w:eastAsia="Times New Roman" w:hAnsi="Times New Roman" w:cs="Times New Roman"/>
          <w:sz w:val="24"/>
          <w:szCs w:val="24"/>
        </w:rPr>
        <w:t xml:space="preserve"> (2) – средний уровень </w:t>
      </w:r>
    </w:p>
    <w:p w:rsidR="00006633" w:rsidRPr="00006633" w:rsidRDefault="00006633" w:rsidP="00006633">
      <w:pPr>
        <w:pStyle w:val="a3"/>
        <w:spacing w:before="100" w:beforeAutospacing="1" w:after="100" w:afterAutospacing="1" w:line="240" w:lineRule="auto"/>
        <w:ind w:left="-207"/>
        <w:rPr>
          <w:rFonts w:ascii="Times New Roman" w:eastAsia="Times New Roman" w:hAnsi="Times New Roman" w:cs="Times New Roman"/>
          <w:b/>
          <w:sz w:val="28"/>
          <w:szCs w:val="28"/>
        </w:rPr>
      </w:pPr>
      <w:r w:rsidRPr="00C24B5D">
        <w:rPr>
          <w:rFonts w:ascii="Times New Roman" w:eastAsia="Times New Roman" w:hAnsi="Times New Roman" w:cs="Times New Roman"/>
          <w:sz w:val="24"/>
          <w:szCs w:val="24"/>
        </w:rPr>
        <w:t>(3) - высокий уровень</w:t>
      </w:r>
    </w:p>
    <w:p w:rsidR="00006633" w:rsidRPr="00155F79" w:rsidRDefault="009178D3" w:rsidP="00155F79">
      <w:pPr>
        <w:spacing w:after="0"/>
        <w:jc w:val="both"/>
        <w:rPr>
          <w:rFonts w:ascii="Times New Roman" w:hAnsi="Times New Roman" w:cs="Times New Roman"/>
          <w:b/>
          <w:sz w:val="28"/>
          <w:szCs w:val="28"/>
        </w:rPr>
      </w:pPr>
      <w:r>
        <w:rPr>
          <w:rFonts w:ascii="Times New Roman" w:hAnsi="Times New Roman" w:cs="Times New Roman"/>
          <w:b/>
          <w:sz w:val="28"/>
          <w:szCs w:val="28"/>
        </w:rPr>
        <w:t>3.5.</w:t>
      </w:r>
      <w:r w:rsidR="00006633" w:rsidRPr="00155F79">
        <w:rPr>
          <w:rFonts w:ascii="Times New Roman" w:hAnsi="Times New Roman" w:cs="Times New Roman"/>
          <w:b/>
          <w:sz w:val="28"/>
          <w:szCs w:val="28"/>
        </w:rPr>
        <w:t>Работа с родителями.</w:t>
      </w:r>
    </w:p>
    <w:p w:rsidR="00006633" w:rsidRPr="00155F79" w:rsidRDefault="00006633" w:rsidP="00155F79">
      <w:pPr>
        <w:spacing w:after="0"/>
        <w:ind w:firstLine="708"/>
        <w:jc w:val="both"/>
        <w:rPr>
          <w:rFonts w:ascii="Times New Roman" w:hAnsi="Times New Roman" w:cs="Times New Roman"/>
          <w:sz w:val="28"/>
          <w:szCs w:val="28"/>
        </w:rPr>
      </w:pPr>
      <w:r w:rsidRPr="00155F79">
        <w:rPr>
          <w:rFonts w:ascii="Times New Roman" w:hAnsi="Times New Roman" w:cs="Times New Roman"/>
          <w:sz w:val="28"/>
          <w:szCs w:val="28"/>
        </w:rPr>
        <w:t>Одним из основных направлений в работе по формированию знаний о правилах дорожного движения мы считаем сотрудничество с семьей в вопросах по ПДД.</w:t>
      </w:r>
    </w:p>
    <w:p w:rsidR="00006633" w:rsidRPr="00155F79" w:rsidRDefault="00006633" w:rsidP="00155F79">
      <w:pPr>
        <w:spacing w:after="0"/>
        <w:ind w:firstLine="720"/>
        <w:jc w:val="both"/>
        <w:rPr>
          <w:rFonts w:ascii="Times New Roman" w:hAnsi="Times New Roman" w:cs="Times New Roman"/>
          <w:sz w:val="28"/>
          <w:szCs w:val="28"/>
        </w:rPr>
      </w:pPr>
      <w:r w:rsidRPr="00155F79">
        <w:rPr>
          <w:rFonts w:ascii="Times New Roman" w:hAnsi="Times New Roman" w:cs="Times New Roman"/>
          <w:sz w:val="28"/>
          <w:szCs w:val="28"/>
        </w:rPr>
        <w:t xml:space="preserve">Родители воспитанников </w:t>
      </w:r>
      <w:proofErr w:type="spellStart"/>
      <w:r w:rsidRPr="00155F79">
        <w:rPr>
          <w:rFonts w:ascii="Times New Roman" w:hAnsi="Times New Roman" w:cs="Times New Roman"/>
          <w:sz w:val="28"/>
          <w:szCs w:val="28"/>
        </w:rPr>
        <w:t>являютсяактивными</w:t>
      </w:r>
      <w:proofErr w:type="spellEnd"/>
      <w:r w:rsidRPr="00155F79">
        <w:rPr>
          <w:rFonts w:ascii="Times New Roman" w:hAnsi="Times New Roman" w:cs="Times New Roman"/>
          <w:sz w:val="28"/>
          <w:szCs w:val="28"/>
        </w:rPr>
        <w:t xml:space="preserve"> участниками обучения детей правилам дорожного движения. Они играют решающую роль не только в силу своего родительского статуса, но и потому, что их собственное поведение, включая поведение в дорожном движении, является для детей примером для подражания.</w:t>
      </w:r>
    </w:p>
    <w:p w:rsidR="00006633" w:rsidRPr="00155F79" w:rsidRDefault="00006633" w:rsidP="00155F79">
      <w:pPr>
        <w:spacing w:after="0"/>
        <w:ind w:firstLine="720"/>
        <w:jc w:val="both"/>
        <w:rPr>
          <w:rFonts w:ascii="Times New Roman" w:hAnsi="Times New Roman" w:cs="Times New Roman"/>
          <w:sz w:val="28"/>
          <w:szCs w:val="28"/>
        </w:rPr>
      </w:pPr>
      <w:r w:rsidRPr="00155F79">
        <w:rPr>
          <w:rFonts w:ascii="Times New Roman" w:hAnsi="Times New Roman" w:cs="Times New Roman"/>
          <w:sz w:val="28"/>
          <w:szCs w:val="28"/>
        </w:rPr>
        <w:t xml:space="preserve"> Родителям предлагаются памятки по обучению детей безопасному поведению на дорогах, в транспорте. Совместная работа воспитателя и родителей дает определенный результат. Так родителями был отработан маршрут «Дорога в детский сад», а для будущих первоклассников - «Дорога в школу», составлена схема с указанием опасных и безопасных мест. В рамках проведения в детском саду недели безопасности дорожного движения ежегодно проводится акция </w:t>
      </w:r>
      <w:r w:rsidRPr="00155F79">
        <w:rPr>
          <w:rFonts w:ascii="Times New Roman" w:hAnsi="Times New Roman" w:cs="Times New Roman"/>
          <w:b/>
          <w:sz w:val="28"/>
          <w:szCs w:val="28"/>
        </w:rPr>
        <w:t>«Научи, покажи, расскажи и не нарушай сам», мастер-класс «Мы за безопасность».</w:t>
      </w:r>
    </w:p>
    <w:p w:rsidR="00006633" w:rsidRPr="00155F79" w:rsidRDefault="00006633" w:rsidP="00155F79">
      <w:pPr>
        <w:spacing w:before="100" w:beforeAutospacing="1" w:after="0" w:line="240" w:lineRule="auto"/>
        <w:rPr>
          <w:rFonts w:ascii="Times New Roman" w:eastAsia="Times New Roman" w:hAnsi="Times New Roman" w:cs="Times New Roman"/>
          <w:sz w:val="24"/>
          <w:szCs w:val="24"/>
          <w:lang w:eastAsia="ru-RU"/>
        </w:rPr>
      </w:pPr>
    </w:p>
    <w:p w:rsidR="00006633" w:rsidRPr="00155F79" w:rsidRDefault="00006633" w:rsidP="00155F79">
      <w:pPr>
        <w:spacing w:before="100" w:beforeAutospacing="1" w:after="0" w:line="240" w:lineRule="auto"/>
        <w:rPr>
          <w:rFonts w:ascii="Times New Roman" w:eastAsia="Times New Roman" w:hAnsi="Times New Roman" w:cs="Times New Roman"/>
          <w:sz w:val="24"/>
          <w:szCs w:val="24"/>
          <w:lang w:eastAsia="ru-RU"/>
        </w:rPr>
      </w:pPr>
    </w:p>
    <w:p w:rsidR="00006633" w:rsidRPr="00155F79" w:rsidRDefault="00006633" w:rsidP="00155F79">
      <w:pPr>
        <w:spacing w:before="100" w:beforeAutospacing="1" w:after="0" w:line="240" w:lineRule="auto"/>
        <w:rPr>
          <w:rFonts w:ascii="Times New Roman" w:eastAsia="Times New Roman" w:hAnsi="Times New Roman" w:cs="Times New Roman"/>
          <w:sz w:val="24"/>
          <w:szCs w:val="24"/>
          <w:lang w:eastAsia="ru-RU"/>
        </w:rPr>
      </w:pPr>
    </w:p>
    <w:p w:rsidR="00006633" w:rsidRPr="00155F79" w:rsidRDefault="00006633" w:rsidP="00155F79">
      <w:pPr>
        <w:spacing w:before="100" w:beforeAutospacing="1" w:after="0" w:line="240" w:lineRule="auto"/>
        <w:rPr>
          <w:rFonts w:ascii="Times New Roman" w:eastAsia="Times New Roman" w:hAnsi="Times New Roman" w:cs="Times New Roman"/>
          <w:sz w:val="24"/>
          <w:szCs w:val="24"/>
          <w:lang w:eastAsia="ru-RU"/>
        </w:rPr>
      </w:pPr>
    </w:p>
    <w:p w:rsidR="00006633" w:rsidRDefault="00006633" w:rsidP="00155F79">
      <w:pPr>
        <w:spacing w:before="100" w:beforeAutospacing="1" w:after="0" w:line="240" w:lineRule="auto"/>
        <w:rPr>
          <w:rFonts w:ascii="Times New Roman" w:eastAsia="Times New Roman" w:hAnsi="Times New Roman" w:cs="Times New Roman"/>
          <w:sz w:val="24"/>
          <w:szCs w:val="24"/>
          <w:lang w:eastAsia="ru-RU"/>
        </w:rPr>
      </w:pPr>
    </w:p>
    <w:p w:rsidR="00006633" w:rsidRDefault="00006633" w:rsidP="0041194E">
      <w:pPr>
        <w:spacing w:before="100" w:beforeAutospacing="1" w:after="100" w:afterAutospacing="1" w:line="240" w:lineRule="auto"/>
        <w:rPr>
          <w:rFonts w:ascii="Times New Roman" w:eastAsia="Times New Roman" w:hAnsi="Times New Roman" w:cs="Times New Roman"/>
          <w:sz w:val="24"/>
          <w:szCs w:val="24"/>
          <w:lang w:eastAsia="ru-RU"/>
        </w:rPr>
      </w:pPr>
    </w:p>
    <w:p w:rsidR="00006633" w:rsidRDefault="00006633" w:rsidP="0041194E">
      <w:pPr>
        <w:spacing w:before="100" w:beforeAutospacing="1" w:after="100" w:afterAutospacing="1" w:line="240" w:lineRule="auto"/>
        <w:rPr>
          <w:rFonts w:ascii="Times New Roman" w:eastAsia="Times New Roman" w:hAnsi="Times New Roman" w:cs="Times New Roman"/>
          <w:sz w:val="24"/>
          <w:szCs w:val="24"/>
          <w:lang w:eastAsia="ru-RU"/>
        </w:rPr>
      </w:pPr>
    </w:p>
    <w:p w:rsidR="00006633" w:rsidRDefault="00006633" w:rsidP="0041194E">
      <w:pPr>
        <w:spacing w:before="100" w:beforeAutospacing="1" w:after="100" w:afterAutospacing="1" w:line="240" w:lineRule="auto"/>
        <w:rPr>
          <w:rFonts w:ascii="Times New Roman" w:eastAsia="Times New Roman" w:hAnsi="Times New Roman" w:cs="Times New Roman"/>
          <w:sz w:val="24"/>
          <w:szCs w:val="24"/>
          <w:lang w:eastAsia="ru-RU"/>
        </w:rPr>
      </w:pPr>
    </w:p>
    <w:tbl>
      <w:tblPr>
        <w:tblStyle w:val="myTableStyle"/>
        <w:tblOverlap w:val="never"/>
        <w:tblW w:w="6000" w:type="dxa"/>
        <w:jc w:val="center"/>
      </w:tblPr>
      <w:tblGrid>
        <w:gridCol w:w="1"/>
        <w:gridCol w:w="1"/>
      </w:tblGrid>
      <w:tr>
        <w:trPr/>
        <w:tc>
          <w:tcPr>
            <w:gridSpan w:val="3"/>
            <w:tcMar>
              <w:left w:w="350" w:type="dxa"/>
              <w:right w:w="350" w:type="dxa"/>
              <w:top w:w="150" w:type="dxa"/>
              <w:bottom w:w="0" w:type="dxa"/>
            </w:tcMar>
          </w:tcPr>
          <w:p>
            <w:pPr>
              <w:jc w:val="center"/>
              <w:rPr>
                <w:b w:val="on"/>
                <w:bCs w:val="on"/>
                <w:sz w:val="36"/>
                <w:szCs w:val="36"/>
              </w:rPr>
            </w:pPr>
            <w:r>
              <w:rPr>
                <w:b w:val="on"/>
                <w:bCs w:val="on"/>
                <w:sz w:val="36"/>
                <w:szCs w:val="36"/>
              </w:rPr>
              <w:t xml:space="preserve">ДОКУМЕНТ ПОДПИСАН ЭЛЕКТРОННОЙ ПОДПИСЬЮ</w:t>
            </w:r>
          </w:p>
        </w:tc>
      </w:tr>
      <w:tr>
        <w:trPr/>
        <w:tc>
          <w:tcPr>
            <w:gridSpan w:val="3"/>
            <w:tcMar>
              <w:left w:w="0" w:type="dxa"/>
              <w:right w:w="0" w:type="dxa"/>
              <w:bottom w:w="150" w:type="dxa"/>
            </w:tcMar>
          </w:tcPr>
          <w:p>
            <w:pPr>
              <w:shd w:val="clear" w:fill="000000"/>
              <w:jc w:val="center"/>
              <w:spacing w:before="50" w:after="50" w:line="240" w:lineRule="auto"/>
              <w:rPr>
                <w:b w:val="on"/>
                <w:bCs w:val="on"/>
                <w:color w:val="ffffff"/>
              </w:rPr>
            </w:pPr>
            <w:r>
              <w:rPr>
                <w:b w:val="on"/>
                <w:bCs w:val="on"/>
                <w:color w:val="ffffff"/>
              </w:rPr>
              <w:t xml:space="preserve">СВЕДЕНИЯ О СЕРТИФИКАТЕ ЭП</w:t>
            </w:r>
          </w:p>
        </w:tc>
      </w:tr>
      <w:tr>
        <w:trPr/>
        <w:tc>
          <w:tcPr/>
          <w:p>
            <w:pPr>
              <w:rPr/>
            </w:pPr>
            <w:r>
              <w:rPr/>
              <w:t xml:space="preserve">Сертификат</w:t>
            </w:r>
          </w:p>
        </w:tc>
        <w:tc>
          <w:tcPr>
            <w:gridSpan w:val="2"/>
          </w:tcPr>
          <w:p>
            <w:pPr>
              <w:rPr/>
            </w:pPr>
            <w:r>
              <w:rPr/>
              <w:t xml:space="preserve">603332450510203670830559428146817986133868575788</w:t>
            </w:r>
          </w:p>
        </w:tc>
      </w:tr>
      <w:tr>
        <w:trPr/>
        <w:tc>
          <w:tcPr/>
          <w:p>
            <w:pPr>
              <w:rPr/>
            </w:pPr>
            <w:r>
              <w:rPr/>
              <w:t xml:space="preserve">Владелец</w:t>
            </w:r>
          </w:p>
        </w:tc>
        <w:tc>
          <w:tcPr>
            <w:gridSpan w:val="2"/>
          </w:tcPr>
          <w:p>
            <w:pPr>
              <w:rPr/>
            </w:pPr>
            <w:r>
              <w:rPr/>
              <w:t xml:space="preserve">Асукова Муслимат Алаутдиновна</w:t>
            </w:r>
          </w:p>
        </w:tc>
      </w:tr>
      <w:tr>
        <w:trPr/>
        <w:tc>
          <w:tcPr/>
          <w:p>
            <w:pPr>
              <w:rPr/>
            </w:pPr>
            <w:r>
              <w:rPr/>
              <w:t xml:space="preserve">Действителен</w:t>
            </w:r>
          </w:p>
        </w:tc>
        <w:tc>
          <w:tcPr>
            <w:gridSpan w:val="2"/>
          </w:tcPr>
          <w:p>
            <w:pPr>
              <w:rPr/>
            </w:pPr>
            <w:r>
              <w:rPr/>
              <w:t xml:space="preserve">С 18.03.2021 по 18.03.2022</w:t>
            </w:r>
          </w:p>
        </w:tc>
      </w:tr>
    </w:tbl>
    <w:sectPr xmlns:w="http://schemas.openxmlformats.org/wordprocessingml/2006/main" w:rsidR="00006633" w:rsidSect="009306E5">
      <w:pgSz w:w="11906" w:h="16838"/>
      <w:pgMar w:top="568" w:right="850" w:bottom="426" w:left="1418" w:header="708" w:footer="708" w:gutter="0"/>
      <w:pgBorders w:display="firstPage" w:offsetFrom="page">
        <w:top w:val="peopleHats" w:sz="21" w:space="24" w:color="auto"/>
        <w:left w:val="peopleHats" w:sz="21" w:space="24" w:color="auto"/>
        <w:bottom w:val="peopleHats" w:sz="21" w:space="24" w:color="auto"/>
        <w:right w:val="peopleHats" w:sz="21" w:space="24" w:color="auto"/>
      </w:pgBorders>
      <w:cols w:space="708"/>
      <w:docGrid w:linePitch="360"/>
    </w:sectPr>
  </w:body>
</w:document>
</file>

<file path=word/comments.xml><?xml version="1.0" encoding="utf-8"?>
<w:comment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comments>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FDA" w:rsidRDefault="006E0FDA" w:rsidP="006E0FDA">
      <w:pPr>
        <w:spacing w:after="0" w:line="240" w:lineRule="auto"/>
      </w:pPr>
      <w:r>
        <w:separator/>
      </w:r>
    </w:p>
  </w:endnote>
  <w:endnote w:type="continuationSeparator" w:id="0">
    <w:p w:rsidR="006E0FDA" w:rsidRDefault="006E0FDA" w:rsidP="006E0F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FDA" w:rsidRDefault="006E0FDA" w:rsidP="006E0FDA">
      <w:pPr>
        <w:spacing w:after="0" w:line="240" w:lineRule="auto"/>
      </w:pPr>
      <w:r>
        <w:separator/>
      </w:r>
    </w:p>
  </w:footnote>
  <w:footnote w:type="continuationSeparator" w:id="0">
    <w:p w:rsidR="006E0FDA" w:rsidRDefault="006E0FDA" w:rsidP="006E0F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9054">
    <w:multiLevelType w:val="hybridMultilevel"/>
    <w:lvl w:ilvl="0" w:tplc="15753668">
      <w:start w:val="1"/>
      <w:numFmt w:val="decimal"/>
      <w:lvlText w:val="%1."/>
      <w:lvlJc w:val="left"/>
      <w:pPr>
        <w:ind w:left="720" w:hanging="360"/>
      </w:pPr>
    </w:lvl>
    <w:lvl w:ilvl="1" w:tplc="15753668" w:tentative="1">
      <w:start w:val="1"/>
      <w:numFmt w:val="lowerLetter"/>
      <w:lvlText w:val="%2."/>
      <w:lvlJc w:val="left"/>
      <w:pPr>
        <w:ind w:left="1440" w:hanging="360"/>
      </w:pPr>
    </w:lvl>
    <w:lvl w:ilvl="2" w:tplc="15753668" w:tentative="1">
      <w:start w:val="1"/>
      <w:numFmt w:val="lowerRoman"/>
      <w:lvlText w:val="%3."/>
      <w:lvlJc w:val="right"/>
      <w:pPr>
        <w:ind w:left="2160" w:hanging="180"/>
      </w:pPr>
    </w:lvl>
    <w:lvl w:ilvl="3" w:tplc="15753668" w:tentative="1">
      <w:start w:val="1"/>
      <w:numFmt w:val="decimal"/>
      <w:lvlText w:val="%4."/>
      <w:lvlJc w:val="left"/>
      <w:pPr>
        <w:ind w:left="2880" w:hanging="360"/>
      </w:pPr>
    </w:lvl>
    <w:lvl w:ilvl="4" w:tplc="15753668" w:tentative="1">
      <w:start w:val="1"/>
      <w:numFmt w:val="lowerLetter"/>
      <w:lvlText w:val="%5."/>
      <w:lvlJc w:val="left"/>
      <w:pPr>
        <w:ind w:left="3600" w:hanging="360"/>
      </w:pPr>
    </w:lvl>
    <w:lvl w:ilvl="5" w:tplc="15753668" w:tentative="1">
      <w:start w:val="1"/>
      <w:numFmt w:val="lowerRoman"/>
      <w:lvlText w:val="%6."/>
      <w:lvlJc w:val="right"/>
      <w:pPr>
        <w:ind w:left="4320" w:hanging="180"/>
      </w:pPr>
    </w:lvl>
    <w:lvl w:ilvl="6" w:tplc="15753668" w:tentative="1">
      <w:start w:val="1"/>
      <w:numFmt w:val="decimal"/>
      <w:lvlText w:val="%7."/>
      <w:lvlJc w:val="left"/>
      <w:pPr>
        <w:ind w:left="5040" w:hanging="360"/>
      </w:pPr>
    </w:lvl>
    <w:lvl w:ilvl="7" w:tplc="15753668" w:tentative="1">
      <w:start w:val="1"/>
      <w:numFmt w:val="lowerLetter"/>
      <w:lvlText w:val="%8."/>
      <w:lvlJc w:val="left"/>
      <w:pPr>
        <w:ind w:left="5760" w:hanging="360"/>
      </w:pPr>
    </w:lvl>
    <w:lvl w:ilvl="8" w:tplc="15753668" w:tentative="1">
      <w:start w:val="1"/>
      <w:numFmt w:val="lowerRoman"/>
      <w:lvlText w:val="%9."/>
      <w:lvlJc w:val="right"/>
      <w:pPr>
        <w:ind w:left="6480" w:hanging="180"/>
      </w:pPr>
    </w:lvl>
  </w:abstractNum>
  <w:abstractNum w:abstractNumId="29053">
    <w:multiLevelType w:val="hybridMultilevel"/>
    <w:lvl w:ilvl="0" w:tplc="8397928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0C79282B"/>
    <w:multiLevelType w:val="hybridMultilevel"/>
    <w:tmpl w:val="ECF2811A"/>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1">
    <w:nsid w:val="130C5DB7"/>
    <w:multiLevelType w:val="multilevel"/>
    <w:tmpl w:val="ABC8C2B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color w:val="auto"/>
        <w:sz w:val="27"/>
      </w:rPr>
    </w:lvl>
    <w:lvl w:ilvl="2">
      <w:start w:val="1"/>
      <w:numFmt w:val="decimal"/>
      <w:isLgl/>
      <w:lvlText w:val="%1.%2.%3."/>
      <w:lvlJc w:val="left"/>
      <w:pPr>
        <w:ind w:left="1080" w:hanging="720"/>
      </w:pPr>
      <w:rPr>
        <w:rFonts w:hint="default"/>
        <w:color w:val="auto"/>
        <w:sz w:val="27"/>
      </w:rPr>
    </w:lvl>
    <w:lvl w:ilvl="3">
      <w:start w:val="1"/>
      <w:numFmt w:val="decimal"/>
      <w:isLgl/>
      <w:lvlText w:val="%1.%2.%3.%4."/>
      <w:lvlJc w:val="left"/>
      <w:pPr>
        <w:ind w:left="1440" w:hanging="1080"/>
      </w:pPr>
      <w:rPr>
        <w:rFonts w:hint="default"/>
        <w:color w:val="auto"/>
        <w:sz w:val="27"/>
      </w:rPr>
    </w:lvl>
    <w:lvl w:ilvl="4">
      <w:start w:val="1"/>
      <w:numFmt w:val="decimal"/>
      <w:isLgl/>
      <w:lvlText w:val="%1.%2.%3.%4.%5."/>
      <w:lvlJc w:val="left"/>
      <w:pPr>
        <w:ind w:left="1440" w:hanging="1080"/>
      </w:pPr>
      <w:rPr>
        <w:rFonts w:hint="default"/>
        <w:color w:val="auto"/>
        <w:sz w:val="27"/>
      </w:rPr>
    </w:lvl>
    <w:lvl w:ilvl="5">
      <w:start w:val="1"/>
      <w:numFmt w:val="decimal"/>
      <w:isLgl/>
      <w:lvlText w:val="%1.%2.%3.%4.%5.%6."/>
      <w:lvlJc w:val="left"/>
      <w:pPr>
        <w:ind w:left="1800" w:hanging="1440"/>
      </w:pPr>
      <w:rPr>
        <w:rFonts w:hint="default"/>
        <w:color w:val="auto"/>
        <w:sz w:val="27"/>
      </w:rPr>
    </w:lvl>
    <w:lvl w:ilvl="6">
      <w:start w:val="1"/>
      <w:numFmt w:val="decimal"/>
      <w:isLgl/>
      <w:lvlText w:val="%1.%2.%3.%4.%5.%6.%7."/>
      <w:lvlJc w:val="left"/>
      <w:pPr>
        <w:ind w:left="1800" w:hanging="1440"/>
      </w:pPr>
      <w:rPr>
        <w:rFonts w:hint="default"/>
        <w:color w:val="auto"/>
        <w:sz w:val="27"/>
      </w:rPr>
    </w:lvl>
    <w:lvl w:ilvl="7">
      <w:start w:val="1"/>
      <w:numFmt w:val="decimal"/>
      <w:isLgl/>
      <w:lvlText w:val="%1.%2.%3.%4.%5.%6.%7.%8."/>
      <w:lvlJc w:val="left"/>
      <w:pPr>
        <w:ind w:left="2160" w:hanging="1800"/>
      </w:pPr>
      <w:rPr>
        <w:rFonts w:hint="default"/>
        <w:color w:val="auto"/>
        <w:sz w:val="27"/>
      </w:rPr>
    </w:lvl>
    <w:lvl w:ilvl="8">
      <w:start w:val="1"/>
      <w:numFmt w:val="decimal"/>
      <w:isLgl/>
      <w:lvlText w:val="%1.%2.%3.%4.%5.%6.%7.%8.%9."/>
      <w:lvlJc w:val="left"/>
      <w:pPr>
        <w:ind w:left="2520" w:hanging="2160"/>
      </w:pPr>
      <w:rPr>
        <w:rFonts w:hint="default"/>
        <w:color w:val="auto"/>
        <w:sz w:val="27"/>
      </w:rPr>
    </w:lvl>
  </w:abstractNum>
  <w:abstractNum w:abstractNumId="2">
    <w:nsid w:val="1F302212"/>
    <w:multiLevelType w:val="hybridMultilevel"/>
    <w:tmpl w:val="110A1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802469"/>
    <w:multiLevelType w:val="hybridMultilevel"/>
    <w:tmpl w:val="29089CCE"/>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
    <w:nsid w:val="2CD92D06"/>
    <w:multiLevelType w:val="hybridMultilevel"/>
    <w:tmpl w:val="E52081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1E472A"/>
    <w:multiLevelType w:val="multilevel"/>
    <w:tmpl w:val="C744143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419778BB"/>
    <w:multiLevelType w:val="hybridMultilevel"/>
    <w:tmpl w:val="479EE454"/>
    <w:lvl w:ilvl="0" w:tplc="203E47A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B9707D"/>
    <w:multiLevelType w:val="hybridMultilevel"/>
    <w:tmpl w:val="160AC416"/>
    <w:lvl w:ilvl="0" w:tplc="C4D8343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8">
    <w:nsid w:val="51BF442A"/>
    <w:multiLevelType w:val="multilevel"/>
    <w:tmpl w:val="54325FB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B330CEC"/>
    <w:multiLevelType w:val="multilevel"/>
    <w:tmpl w:val="CBA28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E594263"/>
    <w:multiLevelType w:val="multilevel"/>
    <w:tmpl w:val="20584F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4B948E0"/>
    <w:multiLevelType w:val="multilevel"/>
    <w:tmpl w:val="0B342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5083ABE"/>
    <w:multiLevelType w:val="hybridMultilevel"/>
    <w:tmpl w:val="87425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15502B"/>
    <w:multiLevelType w:val="hybridMultilevel"/>
    <w:tmpl w:val="89809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15D519B"/>
    <w:multiLevelType w:val="multilevel"/>
    <w:tmpl w:val="E3420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8"/>
  </w:num>
  <w:num w:numId="3">
    <w:abstractNumId w:val="10"/>
  </w:num>
  <w:num w:numId="4">
    <w:abstractNumId w:val="9"/>
  </w:num>
  <w:num w:numId="5">
    <w:abstractNumId w:val="6"/>
  </w:num>
  <w:num w:numId="6">
    <w:abstractNumId w:val="4"/>
  </w:num>
  <w:num w:numId="7">
    <w:abstractNumId w:val="12"/>
  </w:num>
  <w:num w:numId="8">
    <w:abstractNumId w:val="3"/>
  </w:num>
  <w:num w:numId="9">
    <w:abstractNumId w:val="11"/>
  </w:num>
  <w:num w:numId="10">
    <w:abstractNumId w:val="1"/>
  </w:num>
  <w:num w:numId="11">
    <w:abstractNumId w:val="13"/>
  </w:num>
  <w:num w:numId="12">
    <w:abstractNumId w:val="2"/>
  </w:num>
  <w:num w:numId="13">
    <w:abstractNumId w:val="0"/>
  </w:num>
  <w:num w:numId="14">
    <w:abstractNumId w:val="7"/>
  </w:num>
  <w:num w:numId="15">
    <w:abstractNumId w:val="5"/>
  </w:num>
  <w:num w:numId="29053">
    <w:abstractNumId w:val="29053"/>
  </w:num>
  <w:num w:numId="29054">
    <w:abstractNumId w:val="29054"/>
  </w:num>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00C6"/>
    <w:rsid w:val="00006633"/>
    <w:rsid w:val="000115B9"/>
    <w:rsid w:val="00013EE7"/>
    <w:rsid w:val="00021E90"/>
    <w:rsid w:val="000351DB"/>
    <w:rsid w:val="000460B6"/>
    <w:rsid w:val="00062AB7"/>
    <w:rsid w:val="00064EB2"/>
    <w:rsid w:val="000801EB"/>
    <w:rsid w:val="00080FAA"/>
    <w:rsid w:val="000D1C5E"/>
    <w:rsid w:val="000D4418"/>
    <w:rsid w:val="000E27EB"/>
    <w:rsid w:val="001478EC"/>
    <w:rsid w:val="00150303"/>
    <w:rsid w:val="00155F79"/>
    <w:rsid w:val="00163191"/>
    <w:rsid w:val="00171737"/>
    <w:rsid w:val="0017631C"/>
    <w:rsid w:val="001A404A"/>
    <w:rsid w:val="001F4AC9"/>
    <w:rsid w:val="00202F57"/>
    <w:rsid w:val="002051DD"/>
    <w:rsid w:val="00212118"/>
    <w:rsid w:val="00223379"/>
    <w:rsid w:val="0024759B"/>
    <w:rsid w:val="002645AA"/>
    <w:rsid w:val="0026588F"/>
    <w:rsid w:val="00271A4B"/>
    <w:rsid w:val="002804AB"/>
    <w:rsid w:val="00281560"/>
    <w:rsid w:val="002A4798"/>
    <w:rsid w:val="002B017D"/>
    <w:rsid w:val="002B57EF"/>
    <w:rsid w:val="002D393D"/>
    <w:rsid w:val="002E0092"/>
    <w:rsid w:val="002E21F3"/>
    <w:rsid w:val="002F190B"/>
    <w:rsid w:val="00310352"/>
    <w:rsid w:val="00365B9D"/>
    <w:rsid w:val="00366A66"/>
    <w:rsid w:val="00377D3F"/>
    <w:rsid w:val="00384967"/>
    <w:rsid w:val="003C5D27"/>
    <w:rsid w:val="003D429C"/>
    <w:rsid w:val="0041194E"/>
    <w:rsid w:val="00423AB6"/>
    <w:rsid w:val="00423B69"/>
    <w:rsid w:val="004627AA"/>
    <w:rsid w:val="00464C18"/>
    <w:rsid w:val="004E2A44"/>
    <w:rsid w:val="005100C6"/>
    <w:rsid w:val="00522266"/>
    <w:rsid w:val="00533592"/>
    <w:rsid w:val="0056460A"/>
    <w:rsid w:val="00565D7B"/>
    <w:rsid w:val="0056604E"/>
    <w:rsid w:val="00577A53"/>
    <w:rsid w:val="005C1E43"/>
    <w:rsid w:val="005E0390"/>
    <w:rsid w:val="00604C8E"/>
    <w:rsid w:val="00604CB2"/>
    <w:rsid w:val="0061153D"/>
    <w:rsid w:val="006331D8"/>
    <w:rsid w:val="00644C84"/>
    <w:rsid w:val="006450F3"/>
    <w:rsid w:val="006677C2"/>
    <w:rsid w:val="006760E3"/>
    <w:rsid w:val="00693E5B"/>
    <w:rsid w:val="006A5EE8"/>
    <w:rsid w:val="006D00D8"/>
    <w:rsid w:val="006E0DCF"/>
    <w:rsid w:val="006E1B1B"/>
    <w:rsid w:val="00705DFE"/>
    <w:rsid w:val="00713E2F"/>
    <w:rsid w:val="007321FD"/>
    <w:rsid w:val="007442C4"/>
    <w:rsid w:val="007921B5"/>
    <w:rsid w:val="007C1865"/>
    <w:rsid w:val="007D12BF"/>
    <w:rsid w:val="007E59F0"/>
    <w:rsid w:val="008021AF"/>
    <w:rsid w:val="00807C9F"/>
    <w:rsid w:val="00812356"/>
    <w:rsid w:val="00851EBC"/>
    <w:rsid w:val="0087494D"/>
    <w:rsid w:val="008B4DA3"/>
    <w:rsid w:val="008D2970"/>
    <w:rsid w:val="00917576"/>
    <w:rsid w:val="009178D3"/>
    <w:rsid w:val="009306E5"/>
    <w:rsid w:val="009342BD"/>
    <w:rsid w:val="00937FBF"/>
    <w:rsid w:val="009960E3"/>
    <w:rsid w:val="00996CCB"/>
    <w:rsid w:val="009C6E8A"/>
    <w:rsid w:val="009D739D"/>
    <w:rsid w:val="009F18BE"/>
    <w:rsid w:val="00A14A56"/>
    <w:rsid w:val="00A37175"/>
    <w:rsid w:val="00A5682E"/>
    <w:rsid w:val="00B30FA5"/>
    <w:rsid w:val="00B5389F"/>
    <w:rsid w:val="00B85E71"/>
    <w:rsid w:val="00BC1D93"/>
    <w:rsid w:val="00BD780B"/>
    <w:rsid w:val="00BE1B60"/>
    <w:rsid w:val="00C05789"/>
    <w:rsid w:val="00C0652A"/>
    <w:rsid w:val="00C24B5D"/>
    <w:rsid w:val="00C56CA2"/>
    <w:rsid w:val="00C83B4C"/>
    <w:rsid w:val="00C85A55"/>
    <w:rsid w:val="00CD433E"/>
    <w:rsid w:val="00CE31CD"/>
    <w:rsid w:val="00D074E1"/>
    <w:rsid w:val="00D17F4E"/>
    <w:rsid w:val="00D23877"/>
    <w:rsid w:val="00D269B3"/>
    <w:rsid w:val="00D331EC"/>
    <w:rsid w:val="00DA0D83"/>
    <w:rsid w:val="00DB7C53"/>
    <w:rsid w:val="00DC7A51"/>
    <w:rsid w:val="00DD5366"/>
    <w:rsid w:val="00DD659E"/>
    <w:rsid w:val="00DF5202"/>
    <w:rsid w:val="00E20C8B"/>
    <w:rsid w:val="00E45E6E"/>
    <w:rsid w:val="00E4792D"/>
    <w:rsid w:val="00E52660"/>
    <w:rsid w:val="00E74109"/>
    <w:rsid w:val="00E84CDF"/>
    <w:rsid w:val="00EB4269"/>
    <w:rsid w:val="00EF7F51"/>
    <w:rsid w:val="00F224CA"/>
    <w:rsid w:val="00F43D35"/>
    <w:rsid w:val="00F4722E"/>
    <w:rsid w:val="00F47BCD"/>
    <w:rsid w:val="00F85CAC"/>
    <w:rsid w:val="00FA4741"/>
    <w:rsid w:val="00FB0B9C"/>
    <w:rsid w:val="00FD2569"/>
    <w:rsid w:val="00FF0A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70"/>
  </w:style>
  <w:style w:type="paragraph" w:styleId="1">
    <w:name w:val="heading 1"/>
    <w:basedOn w:val="a"/>
    <w:next w:val="a"/>
    <w:link w:val="10"/>
    <w:uiPriority w:val="9"/>
    <w:qFormat/>
    <w:rsid w:val="00BD78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5100C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100C6"/>
    <w:rPr>
      <w:rFonts w:ascii="Times New Roman" w:eastAsia="Times New Roman" w:hAnsi="Times New Roman" w:cs="Times New Roman"/>
      <w:b/>
      <w:bCs/>
      <w:sz w:val="27"/>
      <w:szCs w:val="27"/>
      <w:lang w:eastAsia="ru-RU"/>
    </w:rPr>
  </w:style>
  <w:style w:type="paragraph" w:customStyle="1" w:styleId="c3">
    <w:name w:val="c3"/>
    <w:basedOn w:val="a"/>
    <w:rsid w:val="005100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5100C6"/>
  </w:style>
  <w:style w:type="character" w:customStyle="1" w:styleId="c12">
    <w:name w:val="c12"/>
    <w:basedOn w:val="a0"/>
    <w:rsid w:val="005100C6"/>
  </w:style>
  <w:style w:type="character" w:customStyle="1" w:styleId="c21">
    <w:name w:val="c21"/>
    <w:basedOn w:val="a0"/>
    <w:rsid w:val="005100C6"/>
  </w:style>
  <w:style w:type="character" w:customStyle="1" w:styleId="c5">
    <w:name w:val="c5"/>
    <w:basedOn w:val="a0"/>
    <w:rsid w:val="005100C6"/>
  </w:style>
  <w:style w:type="paragraph" w:customStyle="1" w:styleId="c15">
    <w:name w:val="c15"/>
    <w:basedOn w:val="a"/>
    <w:rsid w:val="005100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5100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5100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D780B"/>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2E21F3"/>
    <w:pPr>
      <w:ind w:left="720"/>
      <w:contextualSpacing/>
    </w:pPr>
    <w:rPr>
      <w:rFonts w:eastAsiaTheme="minorEastAsia"/>
      <w:lang w:eastAsia="ru-RU"/>
    </w:rPr>
  </w:style>
  <w:style w:type="paragraph" w:customStyle="1" w:styleId="c2">
    <w:name w:val="c2"/>
    <w:basedOn w:val="a"/>
    <w:rsid w:val="0017631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2475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0D4418"/>
    <w:rPr>
      <w:b/>
      <w:bCs/>
    </w:rPr>
  </w:style>
  <w:style w:type="paragraph" w:styleId="a6">
    <w:name w:val="Normal (Web)"/>
    <w:basedOn w:val="a"/>
    <w:uiPriority w:val="99"/>
    <w:unhideWhenUsed/>
    <w:rsid w:val="000D441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4"/>
    <w:uiPriority w:val="59"/>
    <w:rsid w:val="000D44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E5266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2660"/>
    <w:rPr>
      <w:rFonts w:ascii="Tahoma" w:hAnsi="Tahoma" w:cs="Tahoma"/>
      <w:sz w:val="16"/>
      <w:szCs w:val="16"/>
    </w:r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xmlns:w="http://schemas.openxmlformats.org/wordprocessingml/2006/main" w:type="table" w:customStyle="1" w:styleId="myTableStyle">
    <w:name w:val="myTableStyle"/>
    <w:tblPr>
      <w:tblBorders>
        <w:top w:val="single" w:color="000000" w:sz="16" w:space="0"/>
        <w:left w:val="single" w:color="000000" w:sz="16" w:space="0"/>
        <w:bottom w:val="single" w:color="000000" w:sz="16" w:space="0"/>
        <w:right w:val="single" w:color="000000" w:sz="16" w:space="0"/>
        <w:insideH w:val="nil" w:color="000000" w:sz="16" w:space="0"/>
        <w:insideV w:val="nil" w:color="000000" w:sz="16" w:space="0"/>
      </w:tblBorders>
      <w:tblCellMar>
        <w:left w:w="150" w:type="dxa"/>
        <w:right w:w="150" w:type="dxa"/>
        <w:top w:w="0" w:type="dxa"/>
        <w:bottom w:w="0" w:type="dxa"/>
      </w:tblCellMar>
    </w:tblPr>
  </w:style>
</w:styles>
</file>

<file path=word/webSettings.xml><?xml version="1.0" encoding="utf-8"?>
<w:webSettings xmlns:r="http://schemas.openxmlformats.org/officeDocument/2006/relationships" xmlns:w="http://schemas.openxmlformats.org/wordprocessingml/2006/main">
  <w:divs>
    <w:div w:id="128135356">
      <w:bodyDiv w:val="1"/>
      <w:marLeft w:val="0"/>
      <w:marRight w:val="0"/>
      <w:marTop w:val="0"/>
      <w:marBottom w:val="0"/>
      <w:divBdr>
        <w:top w:val="none" w:sz="0" w:space="0" w:color="auto"/>
        <w:left w:val="none" w:sz="0" w:space="0" w:color="auto"/>
        <w:bottom w:val="none" w:sz="0" w:space="0" w:color="auto"/>
        <w:right w:val="none" w:sz="0" w:space="0" w:color="auto"/>
      </w:divBdr>
      <w:divsChild>
        <w:div w:id="1100879070">
          <w:marLeft w:val="10"/>
          <w:marRight w:val="10"/>
          <w:marTop w:val="0"/>
          <w:marBottom w:val="0"/>
          <w:divBdr>
            <w:top w:val="none" w:sz="0" w:space="0" w:color="auto"/>
            <w:left w:val="dashed" w:sz="6" w:space="8" w:color="CCCCCC"/>
            <w:bottom w:val="none" w:sz="0" w:space="0" w:color="auto"/>
            <w:right w:val="dashed" w:sz="6" w:space="8" w:color="CCCCCC"/>
          </w:divBdr>
          <w:divsChild>
            <w:div w:id="1009068153">
              <w:marLeft w:val="0"/>
              <w:marRight w:val="0"/>
              <w:marTop w:val="0"/>
              <w:marBottom w:val="225"/>
              <w:divBdr>
                <w:top w:val="none" w:sz="0" w:space="0" w:color="auto"/>
                <w:left w:val="none" w:sz="0" w:space="0" w:color="auto"/>
                <w:bottom w:val="dashed" w:sz="6" w:space="8" w:color="C0C0C0"/>
                <w:right w:val="none" w:sz="0" w:space="0" w:color="auto"/>
              </w:divBdr>
              <w:divsChild>
                <w:div w:id="81835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93477">
      <w:bodyDiv w:val="1"/>
      <w:marLeft w:val="0"/>
      <w:marRight w:val="0"/>
      <w:marTop w:val="0"/>
      <w:marBottom w:val="0"/>
      <w:divBdr>
        <w:top w:val="none" w:sz="0" w:space="0" w:color="auto"/>
        <w:left w:val="none" w:sz="0" w:space="0" w:color="auto"/>
        <w:bottom w:val="none" w:sz="0" w:space="0" w:color="auto"/>
        <w:right w:val="none" w:sz="0" w:space="0" w:color="auto"/>
      </w:divBdr>
      <w:divsChild>
        <w:div w:id="1794903158">
          <w:marLeft w:val="0"/>
          <w:marRight w:val="0"/>
          <w:marTop w:val="0"/>
          <w:marBottom w:val="0"/>
          <w:divBdr>
            <w:top w:val="none" w:sz="0" w:space="0" w:color="auto"/>
            <w:left w:val="none" w:sz="0" w:space="0" w:color="auto"/>
            <w:bottom w:val="none" w:sz="0" w:space="0" w:color="auto"/>
            <w:right w:val="none" w:sz="0" w:space="0" w:color="auto"/>
          </w:divBdr>
          <w:divsChild>
            <w:div w:id="1591619530">
              <w:marLeft w:val="0"/>
              <w:marRight w:val="0"/>
              <w:marTop w:val="0"/>
              <w:marBottom w:val="0"/>
              <w:divBdr>
                <w:top w:val="none" w:sz="0" w:space="0" w:color="auto"/>
                <w:left w:val="none" w:sz="0" w:space="0" w:color="auto"/>
                <w:bottom w:val="none" w:sz="0" w:space="0" w:color="auto"/>
                <w:right w:val="none" w:sz="0" w:space="0" w:color="auto"/>
              </w:divBdr>
              <w:divsChild>
                <w:div w:id="270358833">
                  <w:marLeft w:val="0"/>
                  <w:marRight w:val="0"/>
                  <w:marTop w:val="0"/>
                  <w:marBottom w:val="0"/>
                  <w:divBdr>
                    <w:top w:val="none" w:sz="0" w:space="0" w:color="auto"/>
                    <w:left w:val="none" w:sz="0" w:space="0" w:color="auto"/>
                    <w:bottom w:val="none" w:sz="0" w:space="0" w:color="auto"/>
                    <w:right w:val="none" w:sz="0" w:space="0" w:color="auto"/>
                  </w:divBdr>
                  <w:divsChild>
                    <w:div w:id="1475172045">
                      <w:marLeft w:val="0"/>
                      <w:marRight w:val="0"/>
                      <w:marTop w:val="0"/>
                      <w:marBottom w:val="0"/>
                      <w:divBdr>
                        <w:top w:val="none" w:sz="0" w:space="0" w:color="auto"/>
                        <w:left w:val="none" w:sz="0" w:space="0" w:color="auto"/>
                        <w:bottom w:val="none" w:sz="0" w:space="0" w:color="auto"/>
                        <w:right w:val="none" w:sz="0" w:space="0" w:color="auto"/>
                      </w:divBdr>
                      <w:divsChild>
                        <w:div w:id="9381696">
                          <w:marLeft w:val="0"/>
                          <w:marRight w:val="0"/>
                          <w:marTop w:val="0"/>
                          <w:marBottom w:val="0"/>
                          <w:divBdr>
                            <w:top w:val="none" w:sz="0" w:space="0" w:color="auto"/>
                            <w:left w:val="none" w:sz="0" w:space="0" w:color="auto"/>
                            <w:bottom w:val="none" w:sz="0" w:space="0" w:color="auto"/>
                            <w:right w:val="none" w:sz="0" w:space="0" w:color="auto"/>
                          </w:divBdr>
                          <w:divsChild>
                            <w:div w:id="76947345">
                              <w:marLeft w:val="0"/>
                              <w:marRight w:val="0"/>
                              <w:marTop w:val="0"/>
                              <w:marBottom w:val="0"/>
                              <w:divBdr>
                                <w:top w:val="none" w:sz="0" w:space="0" w:color="auto"/>
                                <w:left w:val="none" w:sz="0" w:space="0" w:color="auto"/>
                                <w:bottom w:val="none" w:sz="0" w:space="0" w:color="auto"/>
                                <w:right w:val="none" w:sz="0" w:space="0" w:color="auto"/>
                              </w:divBdr>
                              <w:divsChild>
                                <w:div w:id="1154949746">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2865897">
      <w:bodyDiv w:val="1"/>
      <w:marLeft w:val="0"/>
      <w:marRight w:val="0"/>
      <w:marTop w:val="0"/>
      <w:marBottom w:val="0"/>
      <w:divBdr>
        <w:top w:val="none" w:sz="0" w:space="0" w:color="auto"/>
        <w:left w:val="none" w:sz="0" w:space="0" w:color="auto"/>
        <w:bottom w:val="none" w:sz="0" w:space="0" w:color="auto"/>
        <w:right w:val="none" w:sz="0" w:space="0" w:color="auto"/>
      </w:divBdr>
      <w:divsChild>
        <w:div w:id="1750737996">
          <w:marLeft w:val="0"/>
          <w:marRight w:val="0"/>
          <w:marTop w:val="300"/>
          <w:marBottom w:val="300"/>
          <w:divBdr>
            <w:top w:val="none" w:sz="0" w:space="0" w:color="auto"/>
            <w:left w:val="none" w:sz="0" w:space="0" w:color="auto"/>
            <w:bottom w:val="none" w:sz="0" w:space="0" w:color="auto"/>
            <w:right w:val="none" w:sz="0" w:space="0" w:color="auto"/>
          </w:divBdr>
          <w:divsChild>
            <w:div w:id="1664966502">
              <w:marLeft w:val="0"/>
              <w:marRight w:val="0"/>
              <w:marTop w:val="0"/>
              <w:marBottom w:val="0"/>
              <w:divBdr>
                <w:top w:val="single" w:sz="12" w:space="4" w:color="000000"/>
                <w:left w:val="single" w:sz="12" w:space="4" w:color="000000"/>
                <w:bottom w:val="single" w:sz="12" w:space="4" w:color="000000"/>
                <w:right w:val="single" w:sz="12" w:space="4" w:color="000000"/>
              </w:divBdr>
            </w:div>
          </w:divsChild>
        </w:div>
      </w:divsChild>
    </w:div>
    <w:div w:id="1153184026">
      <w:bodyDiv w:val="1"/>
      <w:marLeft w:val="0"/>
      <w:marRight w:val="0"/>
      <w:marTop w:val="0"/>
      <w:marBottom w:val="0"/>
      <w:divBdr>
        <w:top w:val="none" w:sz="0" w:space="0" w:color="auto"/>
        <w:left w:val="none" w:sz="0" w:space="0" w:color="auto"/>
        <w:bottom w:val="none" w:sz="0" w:space="0" w:color="auto"/>
        <w:right w:val="none" w:sz="0" w:space="0" w:color="auto"/>
      </w:divBdr>
    </w:div>
    <w:div w:id="1231774859">
      <w:bodyDiv w:val="1"/>
      <w:marLeft w:val="0"/>
      <w:marRight w:val="0"/>
      <w:marTop w:val="0"/>
      <w:marBottom w:val="0"/>
      <w:divBdr>
        <w:top w:val="none" w:sz="0" w:space="0" w:color="auto"/>
        <w:left w:val="none" w:sz="0" w:space="0" w:color="auto"/>
        <w:bottom w:val="none" w:sz="0" w:space="0" w:color="auto"/>
        <w:right w:val="none" w:sz="0" w:space="0" w:color="auto"/>
      </w:divBdr>
    </w:div>
    <w:div w:id="1393305962">
      <w:bodyDiv w:val="1"/>
      <w:marLeft w:val="0"/>
      <w:marRight w:val="0"/>
      <w:marTop w:val="0"/>
      <w:marBottom w:val="0"/>
      <w:divBdr>
        <w:top w:val="none" w:sz="0" w:space="0" w:color="auto"/>
        <w:left w:val="none" w:sz="0" w:space="0" w:color="auto"/>
        <w:bottom w:val="none" w:sz="0" w:space="0" w:color="auto"/>
        <w:right w:val="none" w:sz="0" w:space="0" w:color="auto"/>
      </w:divBdr>
    </w:div>
    <w:div w:id="1791851211">
      <w:bodyDiv w:val="1"/>
      <w:marLeft w:val="0"/>
      <w:marRight w:val="0"/>
      <w:marTop w:val="0"/>
      <w:marBottom w:val="0"/>
      <w:divBdr>
        <w:top w:val="none" w:sz="0" w:space="0" w:color="auto"/>
        <w:left w:val="none" w:sz="0" w:space="0" w:color="auto"/>
        <w:bottom w:val="none" w:sz="0" w:space="0" w:color="auto"/>
        <w:right w:val="none" w:sz="0" w:space="0" w:color="auto"/>
      </w:divBdr>
    </w:div>
    <w:div w:id="183752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300921000" Type="http://schemas.openxmlformats.org/officeDocument/2006/relationships/footnotes" Target="footnotes.xml"/><Relationship Id="rId366897210" Type="http://schemas.openxmlformats.org/officeDocument/2006/relationships/endnotes" Target="endnotes.xml"/><Relationship Id="rId861059878" Type="http://schemas.openxmlformats.org/officeDocument/2006/relationships/comments" Target="comments.xml"/><Relationship Id="rId808551311" Type="http://schemas.microsoft.com/office/2011/relationships/commentsExtended" Target="commentsExtended.xml"/><Relationship Id="rId712824077"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CILBiNg3NedfVqv5hN1rxzHKFPY=</DigestValue>
    </Reference>
    <Reference Type="http://www.w3.org/2000/09/xmldsig#Object" URI="#idOfficeObject">
      <DigestMethod Algorithm="http://www.w3.org/2000/09/xmldsig#sha1"/>
      <DigestValue>qHaQ7908NIwzGU7HYBA+z0wQ+Vo=</DigestValue>
    </Reference>
  </SignedInfo>
  <SignatureValue>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</SignatureValue>
  <KeyInfo>
    <X509Data>
      <X509Certificate>MIIFmzCCA4MCFGmuXN4bNSDagNvjEsKHZo/19nwsMA0GCSqGSIb3DQEBCwUAMIGQ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=</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4"/>
            <mdssi:RelationshipReference SourceId="rId300921000"/>
            <mdssi:RelationshipReference SourceId="rId366897210"/>
            <mdssi:RelationshipReference SourceId="rId861059878"/>
            <mdssi:RelationshipReference SourceId="rId808551311"/>
            <mdssi:RelationshipReference SourceId="rId712824077"/>
          </Transform>
          <Transform Algorithm="http://www.w3.org/TR/2001/REC-xml-c14n-20010315"/>
        </Transforms>
        <DigestMethod Algorithm="http://www.w3.org/2000/09/xmldsig#sha1"/>
        <DigestValue>Hlhgj6SteuGQz19f+s0snUMoVvU=</DigestValue>
      </Reference>
      <Reference URI="/word/../customXml/item1.xml?ContentType=application/xml">
        <DigestMethod Algorithm="http://www.w3.org/2000/09/xmldsig#sha1"/>
        <DigestValue>2jmj7l5rSw0yVb/vlWAYkK/YBwk=</DigestValue>
      </Reference>
      <Reference URI="/word/comments.xml?ContentType=application/vnd.openxmlformats-officedocument.wordprocessingml.comments+xml">
        <DigestMethod Algorithm="http://www.w3.org/2000/09/xmldsig#sha1"/>
        <DigestValue>JGMbD17xQK+xgWwLGU59N0W4ypo=</DigestValue>
      </Reference>
      <Reference URI="/word/commentsExtended.xml?ContentType=application/vnd.openxmlformats-officedocument.wordprocessingml.commentsExtended+xml">
        <DigestMethod Algorithm="http://www.w3.org/2000/09/xmldsig#sha1"/>
        <DigestValue>HOmwiReAWaF6fSTgNAiIEZsySNY=</DigestValue>
      </Reference>
      <Reference URI="/word/document.xml?ContentType=application/vnd.openxmlformats-officedocument.wordprocessingml.document.main+xml">
        <DigestMethod Algorithm="http://www.w3.org/2000/09/xmldsig#sha1"/>
        <DigestValue>MqBHVAda2X4X3kKjuRIFnY5kF9U=</DigestValue>
      </Reference>
      <Reference URI="/word/endnotes.xml?ContentType=application/vnd.openxmlformats-officedocument.wordprocessingml.endnotes+xml">
        <DigestMethod Algorithm="http://www.w3.org/2000/09/xmldsig#sha1"/>
        <DigestValue>XK5ZbMMgs6hzU/qpAqvTWMoOE9c=</DigestValue>
      </Reference>
      <Reference URI="/word/fontTable.xml?ContentType=application/vnd.openxmlformats-officedocument.wordprocessingml.fontTable+xml">
        <DigestMethod Algorithm="http://www.w3.org/2000/09/xmldsig#sha1"/>
        <DigestValue>BahX/urHYnvIL/uU1+8wRMkU0Ok=</DigestValue>
      </Reference>
      <Reference URI="/word/footnotes.xml?ContentType=application/vnd.openxmlformats-officedocument.wordprocessingml.footnotes+xml">
        <DigestMethod Algorithm="http://www.w3.org/2000/09/xmldsig#sha1"/>
        <DigestValue>Z7SgDzw4bdeHTtigjzzivAQ1EJY=</DigestValue>
      </Reference>
      <Reference URI="/word/media/image1.jpeg?ContentType=image/jpeg">
        <DigestMethod Algorithm="http://www.w3.org/2000/09/xmldsig#sha1"/>
        <DigestValue>PTqfSWRC/yoXT2AOEVmUIpFXAbw=</DigestValue>
      </Reference>
      <Reference URI="/word/numbering.xml?ContentType=application/vnd.openxmlformats-officedocument.wordprocessingml.numbering+xml">
        <DigestMethod Algorithm="http://www.w3.org/2000/09/xmldsig#sha1"/>
        <DigestValue>FOVvFrh0pivtBTfcGKdPzjcPDNU=</DigestValue>
      </Reference>
      <Reference URI="/word/people.xml?ContentType=application/vnd.openxmlformats-officedocument.wordprocessingml.people+xml">
        <DigestMethod Algorithm="http://www.w3.org/2000/09/xmldsig#sha1"/>
        <DigestValue>C135an2bmNEa7XffOu2Jxuurw4E=</DigestValue>
      </Reference>
      <Reference URI="/word/settings.xml?ContentType=application/vnd.openxmlformats-officedocument.wordprocessingml.settings+xml">
        <DigestMethod Algorithm="http://www.w3.org/2000/09/xmldsig#sha1"/>
        <DigestValue>w72xbWwXIbGkhrhYbLRdIjKEUFc=</DigestValue>
      </Reference>
      <Reference URI="/word/styles.xml?ContentType=application/vnd.openxmlformats-officedocument.wordprocessingml.styles+xml">
        <DigestMethod Algorithm="http://www.w3.org/2000/09/xmldsig#sha1"/>
        <DigestValue>WHuWlmHtcG7zO5kbt/SG9s4pqog=</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8cLdrpJTmhNdVuLaXjFQV4EVHg0=</DigestValue>
      </Reference>
    </Manifest>
    <SignatureProperties>
      <SignatureProperty Id="idSignatureTime" Target="#idPackageSignature">
        <mdssi:SignatureTime>
          <mdssi:Format>YYYY-MM-DDThh:mm:ssTZD</mdssi:Format>
          <mdssi:Value>2021-09-09T17:09:52Z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Защита подлинности документа</SignatureComments>
          <WindowsVersion>5.1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3839E5-6552-4930-B580-13DAB4BEB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19</Pages>
  <Words>5798</Words>
  <Characters>33051</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dc:creator>
  <cp:keywords/>
  <dc:description/>
  <cp:lastModifiedBy>ADMIN</cp:lastModifiedBy>
  <cp:revision>106</cp:revision>
  <cp:lastPrinted>2021-08-31T03:24:00Z</cp:lastPrinted>
  <dcterms:created xsi:type="dcterms:W3CDTF">2012-09-25T07:47:00Z</dcterms:created>
  <dcterms:modified xsi:type="dcterms:W3CDTF">2021-08-31T03:24:00Z</dcterms:modified>
</cp:coreProperties>
</file>